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709"/>
      </w:pPr>
      <w:r>
        <w:pict>
          <v:shape type="#_x0000_t75" style="width:222.84pt;height:34.5584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  <w:sectPr>
          <w:type w:val="continuous"/>
          <w:pgSz w:w="12240" w:h="16840"/>
          <w:pgMar w:top="0" w:bottom="280" w:left="360" w:right="0"/>
        </w:sectPr>
      </w:pPr>
      <w:r>
        <w:rPr>
          <w:sz w:val="26"/>
          <w:szCs w:val="26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5"/>
          <w:szCs w:val="15"/>
        </w:rPr>
        <w:jc w:val="left"/>
        <w:ind w:left="850" w:right="-29" w:hanging="475"/>
      </w:pPr>
      <w:r>
        <w:pict>
          <v:shape type="#_x0000_t75" style="position:absolute;margin-left:23.04pt;margin-top:1.35125pt;width:89.28pt;height:70.5566pt;mso-position-horizontal-relative:page;mso-position-vertical-relative:paragraph;z-index:-165">
            <v:imagedata o:title="" r:id="rId5"/>
          </v:shape>
        </w:pict>
      </w:r>
      <w:r>
        <w:rPr>
          <w:rFonts w:cs="Arial" w:hAnsi="Arial" w:eastAsia="Arial" w:ascii="Arial"/>
          <w:color w:val="AFAFAF"/>
          <w:spacing w:val="0"/>
          <w:w w:val="116"/>
          <w:sz w:val="14"/>
          <w:szCs w:val="14"/>
        </w:rPr>
        <w:t>C</w:t>
      </w:r>
      <w:r>
        <w:rPr>
          <w:rFonts w:cs="Arial" w:hAnsi="Arial" w:eastAsia="Arial" w:ascii="Arial"/>
          <w:color w:val="AFAFAF"/>
          <w:spacing w:val="0"/>
          <w:w w:val="116"/>
          <w:sz w:val="14"/>
          <w:szCs w:val="14"/>
        </w:rPr>
        <w:t>a</w:t>
      </w:r>
      <w:r>
        <w:rPr>
          <w:rFonts w:cs="Arial" w:hAnsi="Arial" w:eastAsia="Arial" w:ascii="Arial"/>
          <w:color w:val="AFAFAF"/>
          <w:spacing w:val="0"/>
          <w:w w:val="116"/>
          <w:sz w:val="14"/>
          <w:szCs w:val="14"/>
        </w:rPr>
        <w:t>l</w:t>
      </w:r>
      <w:r>
        <w:rPr>
          <w:rFonts w:cs="Arial" w:hAnsi="Arial" w:eastAsia="Arial" w:ascii="Arial"/>
          <w:color w:val="AFAFAF"/>
          <w:spacing w:val="0"/>
          <w:w w:val="116"/>
          <w:sz w:val="14"/>
          <w:szCs w:val="14"/>
        </w:rPr>
        <w:t>l</w:t>
      </w:r>
      <w:r>
        <w:rPr>
          <w:rFonts w:cs="Arial" w:hAnsi="Arial" w:eastAsia="Arial" w:ascii="Arial"/>
          <w:color w:val="AFAFAF"/>
          <w:spacing w:val="0"/>
          <w:w w:val="116"/>
          <w:sz w:val="14"/>
          <w:szCs w:val="14"/>
        </w:rPr>
        <w:t>e</w:t>
      </w:r>
      <w:r>
        <w:rPr>
          <w:rFonts w:cs="Arial" w:hAnsi="Arial" w:eastAsia="Arial" w:ascii="Arial"/>
          <w:color w:val="AFAFAF"/>
          <w:spacing w:val="15"/>
          <w:w w:val="116"/>
          <w:sz w:val="14"/>
          <w:szCs w:val="14"/>
        </w:rPr>
        <w:t> </w:t>
      </w:r>
      <w:r>
        <w:rPr>
          <w:rFonts w:cs="Arial" w:hAnsi="Arial" w:eastAsia="Arial" w:ascii="Arial"/>
          <w:color w:val="AFAFAF"/>
          <w:spacing w:val="0"/>
          <w:w w:val="102"/>
          <w:sz w:val="14"/>
          <w:szCs w:val="14"/>
        </w:rPr>
        <w:t>J</w:t>
      </w:r>
      <w:r>
        <w:rPr>
          <w:rFonts w:cs="Arial" w:hAnsi="Arial" w:eastAsia="Arial" w:ascii="Arial"/>
          <w:color w:val="AFAFAF"/>
          <w:spacing w:val="0"/>
          <w:w w:val="110"/>
          <w:sz w:val="14"/>
          <w:szCs w:val="14"/>
        </w:rPr>
        <w:t>a</w:t>
      </w:r>
      <w:r>
        <w:rPr>
          <w:rFonts w:cs="Arial" w:hAnsi="Arial" w:eastAsia="Arial" w:ascii="Arial"/>
          <w:color w:val="AFAFAF"/>
          <w:spacing w:val="0"/>
          <w:w w:val="154"/>
          <w:sz w:val="14"/>
          <w:szCs w:val="14"/>
        </w:rPr>
        <w:t>r</w:t>
      </w:r>
      <w:r>
        <w:rPr>
          <w:rFonts w:cs="Arial" w:hAnsi="Arial" w:eastAsia="Arial" w:ascii="Arial"/>
          <w:color w:val="AFAFAF"/>
          <w:spacing w:val="0"/>
          <w:w w:val="120"/>
          <w:sz w:val="14"/>
          <w:szCs w:val="14"/>
        </w:rPr>
        <w:t>d</w:t>
      </w:r>
      <w:r>
        <w:rPr>
          <w:rFonts w:cs="Arial" w:hAnsi="Arial" w:eastAsia="Arial" w:ascii="Arial"/>
          <w:color w:val="AFAFAF"/>
          <w:spacing w:val="0"/>
          <w:w w:val="111"/>
          <w:sz w:val="14"/>
          <w:szCs w:val="14"/>
        </w:rPr>
        <w:t>í</w:t>
      </w:r>
      <w:r>
        <w:rPr>
          <w:rFonts w:cs="Arial" w:hAnsi="Arial" w:eastAsia="Arial" w:ascii="Arial"/>
          <w:color w:val="AFAFAF"/>
          <w:spacing w:val="0"/>
          <w:w w:val="120"/>
          <w:sz w:val="14"/>
          <w:szCs w:val="14"/>
        </w:rPr>
        <w:t>n</w:t>
      </w:r>
      <w:r>
        <w:rPr>
          <w:rFonts w:cs="Arial" w:hAnsi="Arial" w:eastAsia="Arial" w:ascii="Arial"/>
          <w:color w:val="AFAFAF"/>
          <w:spacing w:val="19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AFAFAF"/>
          <w:spacing w:val="0"/>
          <w:w w:val="115"/>
          <w:sz w:val="14"/>
          <w:szCs w:val="14"/>
        </w:rPr>
        <w:t>N</w:t>
      </w:r>
      <w:r>
        <w:rPr>
          <w:rFonts w:cs="Arial" w:hAnsi="Arial" w:eastAsia="Arial" w:ascii="Arial"/>
          <w:color w:val="AFAFAF"/>
          <w:spacing w:val="0"/>
          <w:w w:val="115"/>
          <w:sz w:val="14"/>
          <w:szCs w:val="14"/>
        </w:rPr>
        <w:t>o</w:t>
      </w:r>
      <w:r>
        <w:rPr>
          <w:rFonts w:cs="Arial" w:hAnsi="Arial" w:eastAsia="Arial" w:ascii="Arial"/>
          <w:color w:val="AFAFAF"/>
          <w:spacing w:val="0"/>
          <w:w w:val="115"/>
          <w:sz w:val="14"/>
          <w:szCs w:val="14"/>
        </w:rPr>
        <w:t>.</w:t>
      </w:r>
      <w:r>
        <w:rPr>
          <w:rFonts w:cs="Arial" w:hAnsi="Arial" w:eastAsia="Arial" w:ascii="Arial"/>
          <w:color w:val="AFAFAF"/>
          <w:spacing w:val="20"/>
          <w:w w:val="115"/>
          <w:sz w:val="14"/>
          <w:szCs w:val="14"/>
        </w:rPr>
        <w:t> </w:t>
      </w:r>
      <w:r>
        <w:rPr>
          <w:rFonts w:cs="Arial" w:hAnsi="Arial" w:eastAsia="Arial" w:ascii="Arial"/>
          <w:color w:val="AFAFAF"/>
          <w:spacing w:val="0"/>
          <w:w w:val="100"/>
          <w:sz w:val="14"/>
          <w:szCs w:val="14"/>
        </w:rPr>
        <w:t>2</w:t>
      </w:r>
      <w:r>
        <w:rPr>
          <w:rFonts w:cs="Arial" w:hAnsi="Arial" w:eastAsia="Arial" w:ascii="Arial"/>
          <w:color w:val="AFAFAF"/>
          <w:spacing w:val="13"/>
          <w:w w:val="100"/>
          <w:sz w:val="14"/>
          <w:szCs w:val="14"/>
        </w:rPr>
        <w:t> </w:t>
      </w:r>
      <w:r>
        <w:rPr>
          <w:rFonts w:cs="Arial" w:hAnsi="Arial" w:eastAsia="Arial" w:ascii="Arial"/>
          <w:b/>
          <w:color w:val="AFAFAF"/>
          <w:spacing w:val="0"/>
          <w:w w:val="73"/>
          <w:sz w:val="19"/>
          <w:szCs w:val="19"/>
        </w:rPr>
        <w:t>Q</w:t>
      </w:r>
      <w:r>
        <w:rPr>
          <w:rFonts w:cs="Arial" w:hAnsi="Arial" w:eastAsia="Arial" w:ascii="Arial"/>
          <w:b/>
          <w:color w:val="AFAFAF"/>
          <w:spacing w:val="0"/>
          <w:w w:val="73"/>
          <w:sz w:val="19"/>
          <w:szCs w:val="19"/>
        </w:rPr>
        <w:t> </w:t>
      </w:r>
      <w:r>
        <w:rPr>
          <w:rFonts w:cs="Arial" w:hAnsi="Arial" w:eastAsia="Arial" w:ascii="Arial"/>
          <w:color w:val="AFAFAF"/>
          <w:spacing w:val="0"/>
          <w:w w:val="115"/>
          <w:sz w:val="14"/>
          <w:szCs w:val="14"/>
        </w:rPr>
        <w:t>C</w:t>
      </w:r>
      <w:r>
        <w:rPr>
          <w:rFonts w:cs="Arial" w:hAnsi="Arial" w:eastAsia="Arial" w:ascii="Arial"/>
          <w:color w:val="AFAFAF"/>
          <w:spacing w:val="0"/>
          <w:w w:val="115"/>
          <w:sz w:val="14"/>
          <w:szCs w:val="14"/>
        </w:rPr>
        <w:t>o</w:t>
      </w:r>
      <w:r>
        <w:rPr>
          <w:rFonts w:cs="Arial" w:hAnsi="Arial" w:eastAsia="Arial" w:ascii="Arial"/>
          <w:color w:val="AFAFAF"/>
          <w:spacing w:val="0"/>
          <w:w w:val="115"/>
          <w:sz w:val="14"/>
          <w:szCs w:val="14"/>
        </w:rPr>
        <w:t>l.</w:t>
      </w:r>
      <w:r>
        <w:rPr>
          <w:rFonts w:cs="Arial" w:hAnsi="Arial" w:eastAsia="Arial" w:ascii="Arial"/>
          <w:color w:val="AFAFAF"/>
          <w:spacing w:val="6"/>
          <w:w w:val="115"/>
          <w:sz w:val="14"/>
          <w:szCs w:val="14"/>
        </w:rPr>
        <w:t> </w:t>
      </w:r>
      <w:r>
        <w:rPr>
          <w:rFonts w:cs="Arial" w:hAnsi="Arial" w:eastAsia="Arial" w:ascii="Arial"/>
          <w:color w:val="AFAFAF"/>
          <w:spacing w:val="0"/>
          <w:w w:val="99"/>
          <w:sz w:val="14"/>
          <w:szCs w:val="14"/>
        </w:rPr>
        <w:t>C</w:t>
      </w:r>
      <w:r>
        <w:rPr>
          <w:rFonts w:cs="Arial" w:hAnsi="Arial" w:eastAsia="Arial" w:ascii="Arial"/>
          <w:color w:val="AFAFAF"/>
          <w:spacing w:val="0"/>
          <w:w w:val="120"/>
          <w:sz w:val="14"/>
          <w:szCs w:val="14"/>
        </w:rPr>
        <w:t>e</w:t>
      </w:r>
      <w:r>
        <w:rPr>
          <w:rFonts w:cs="Arial" w:hAnsi="Arial" w:eastAsia="Arial" w:ascii="Arial"/>
          <w:color w:val="AFAFAF"/>
          <w:spacing w:val="0"/>
          <w:w w:val="110"/>
          <w:sz w:val="14"/>
          <w:szCs w:val="14"/>
        </w:rPr>
        <w:t>n</w:t>
      </w:r>
      <w:r>
        <w:rPr>
          <w:rFonts w:cs="Arial" w:hAnsi="Arial" w:eastAsia="Arial" w:ascii="Arial"/>
          <w:color w:val="AFAFAF"/>
          <w:spacing w:val="0"/>
          <w:w w:val="185"/>
          <w:sz w:val="14"/>
          <w:szCs w:val="14"/>
        </w:rPr>
        <w:t>t</w:t>
      </w:r>
      <w:r>
        <w:rPr>
          <w:rFonts w:cs="Arial" w:hAnsi="Arial" w:eastAsia="Arial" w:ascii="Arial"/>
          <w:color w:val="AFAFAF"/>
          <w:spacing w:val="0"/>
          <w:w w:val="138"/>
          <w:sz w:val="14"/>
          <w:szCs w:val="14"/>
        </w:rPr>
        <w:t>r</w:t>
      </w:r>
      <w:r>
        <w:rPr>
          <w:rFonts w:cs="Arial" w:hAnsi="Arial" w:eastAsia="Arial" w:ascii="Arial"/>
          <w:color w:val="AFAFAF"/>
          <w:spacing w:val="0"/>
          <w:w w:val="120"/>
          <w:sz w:val="14"/>
          <w:szCs w:val="14"/>
        </w:rPr>
        <w:t>o</w:t>
      </w:r>
      <w:r>
        <w:rPr>
          <w:rFonts w:cs="Arial" w:hAnsi="Arial" w:eastAsia="Arial" w:ascii="Arial"/>
          <w:color w:val="AFAFAF"/>
          <w:spacing w:val="0"/>
          <w:w w:val="120"/>
          <w:sz w:val="14"/>
          <w:szCs w:val="14"/>
        </w:rPr>
        <w:t> </w:t>
      </w:r>
      <w:r>
        <w:rPr>
          <w:rFonts w:cs="Arial" w:hAnsi="Arial" w:eastAsia="Arial" w:ascii="Arial"/>
          <w:color w:val="909090"/>
          <w:spacing w:val="0"/>
          <w:w w:val="69"/>
          <w:sz w:val="15"/>
          <w:szCs w:val="15"/>
        </w:rPr>
        <w:t>t</w:t>
      </w:r>
      <w:r>
        <w:rPr>
          <w:rFonts w:cs="Arial" w:hAnsi="Arial" w:eastAsia="Arial" w:ascii="Arial"/>
          <w:color w:val="AFAFAF"/>
          <w:spacing w:val="0"/>
          <w:w w:val="124"/>
          <w:sz w:val="15"/>
          <w:szCs w:val="15"/>
        </w:rPr>
        <w:t>x</w:t>
      </w:r>
      <w:r>
        <w:rPr>
          <w:rFonts w:cs="Arial" w:hAnsi="Arial" w:eastAsia="Arial" w:ascii="Arial"/>
          <w:color w:val="AFAFAF"/>
          <w:spacing w:val="0"/>
          <w:w w:val="155"/>
          <w:sz w:val="15"/>
          <w:szCs w:val="15"/>
        </w:rPr>
        <w:t>t</w:t>
      </w:r>
      <w:r>
        <w:rPr>
          <w:rFonts w:cs="Arial" w:hAnsi="Arial" w:eastAsia="Arial" w:ascii="Arial"/>
          <w:color w:val="AFAFAF"/>
          <w:spacing w:val="0"/>
          <w:w w:val="108"/>
          <w:sz w:val="15"/>
          <w:szCs w:val="15"/>
        </w:rPr>
        <w:t>l</w:t>
      </w:r>
      <w:r>
        <w:rPr>
          <w:rFonts w:cs="Arial" w:hAnsi="Arial" w:eastAsia="Arial" w:ascii="Arial"/>
          <w:color w:val="AFAFAF"/>
          <w:spacing w:val="0"/>
          <w:w w:val="112"/>
          <w:sz w:val="15"/>
          <w:szCs w:val="15"/>
        </w:rPr>
        <w:t>ahu</w:t>
      </w:r>
      <w:r>
        <w:rPr>
          <w:rFonts w:cs="Arial" w:hAnsi="Arial" w:eastAsia="Arial" w:ascii="Arial"/>
          <w:color w:val="AFAFAF"/>
          <w:spacing w:val="0"/>
          <w:w w:val="103"/>
          <w:sz w:val="15"/>
          <w:szCs w:val="15"/>
        </w:rPr>
        <w:t>a</w:t>
      </w:r>
      <w:r>
        <w:rPr>
          <w:rFonts w:cs="Arial" w:hAnsi="Arial" w:eastAsia="Arial" w:ascii="Arial"/>
          <w:color w:val="AFAFAF"/>
          <w:spacing w:val="0"/>
          <w:w w:val="124"/>
          <w:sz w:val="15"/>
          <w:szCs w:val="15"/>
        </w:rPr>
        <w:t>c</w:t>
      </w:r>
      <w:r>
        <w:rPr>
          <w:rFonts w:cs="Arial" w:hAnsi="Arial" w:eastAsia="Arial" w:ascii="Arial"/>
          <w:color w:val="AFAFAF"/>
          <w:spacing w:val="0"/>
          <w:w w:val="77"/>
          <w:sz w:val="15"/>
          <w:szCs w:val="15"/>
        </w:rPr>
        <w:t>á</w:t>
      </w:r>
      <w:r>
        <w:rPr>
          <w:rFonts w:cs="Arial" w:hAnsi="Arial" w:eastAsia="Arial" w:ascii="Arial"/>
          <w:color w:val="AFAFAF"/>
          <w:spacing w:val="0"/>
          <w:w w:val="138"/>
          <w:sz w:val="15"/>
          <w:szCs w:val="15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4"/>
          <w:szCs w:val="14"/>
        </w:rPr>
        <w:jc w:val="right"/>
        <w:spacing w:before="7" w:lineRule="auto" w:line="265"/>
        <w:ind w:left="825" w:right="166" w:firstLine="410"/>
      </w:pPr>
      <w:r>
        <w:rPr>
          <w:rFonts w:cs="Arial" w:hAnsi="Arial" w:eastAsia="Arial" w:ascii="Arial"/>
          <w:color w:val="AFAFAF"/>
          <w:spacing w:val="0"/>
          <w:w w:val="100"/>
          <w:sz w:val="15"/>
          <w:szCs w:val="15"/>
        </w:rPr>
        <w:t>d</w:t>
      </w:r>
      <w:r>
        <w:rPr>
          <w:rFonts w:cs="Arial" w:hAnsi="Arial" w:eastAsia="Arial" w:ascii="Arial"/>
          <w:color w:val="AFAFAF"/>
          <w:spacing w:val="0"/>
          <w:w w:val="100"/>
          <w:sz w:val="15"/>
          <w:szCs w:val="15"/>
        </w:rPr>
        <w:t>e</w:t>
      </w:r>
      <w:r>
        <w:rPr>
          <w:rFonts w:cs="Arial" w:hAnsi="Arial" w:eastAsia="Arial" w:ascii="Arial"/>
          <w:color w:val="AFAFAF"/>
          <w:spacing w:val="0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AFAFAF"/>
          <w:spacing w:val="1"/>
          <w:w w:val="100"/>
          <w:sz w:val="15"/>
          <w:szCs w:val="15"/>
        </w:rPr>
        <w:t> </w:t>
      </w:r>
      <w:r>
        <w:rPr>
          <w:rFonts w:cs="Arial" w:hAnsi="Arial" w:eastAsia="Arial" w:ascii="Arial"/>
          <w:color w:val="AFAFAF"/>
          <w:spacing w:val="0"/>
          <w:w w:val="69"/>
          <w:sz w:val="14"/>
          <w:szCs w:val="14"/>
        </w:rPr>
        <w:t>l</w:t>
      </w:r>
      <w:r>
        <w:rPr>
          <w:rFonts w:cs="Arial" w:hAnsi="Arial" w:eastAsia="Arial" w:ascii="Arial"/>
          <w:color w:val="AFAFAF"/>
          <w:spacing w:val="0"/>
          <w:w w:val="138"/>
          <w:sz w:val="14"/>
          <w:szCs w:val="14"/>
        </w:rPr>
        <w:t>o</w:t>
      </w:r>
      <w:r>
        <w:rPr>
          <w:rFonts w:cs="Arial" w:hAnsi="Arial" w:eastAsia="Arial" w:ascii="Arial"/>
          <w:color w:val="AFAFAF"/>
          <w:spacing w:val="0"/>
          <w:w w:val="102"/>
          <w:sz w:val="14"/>
          <w:szCs w:val="14"/>
        </w:rPr>
        <w:t>s</w:t>
      </w:r>
      <w:r>
        <w:rPr>
          <w:rFonts w:cs="Arial" w:hAnsi="Arial" w:eastAsia="Arial" w:ascii="Arial"/>
          <w:color w:val="AFAFAF"/>
          <w:spacing w:val="0"/>
          <w:w w:val="102"/>
          <w:sz w:val="14"/>
          <w:szCs w:val="14"/>
        </w:rPr>
        <w:t> </w:t>
      </w:r>
      <w:r>
        <w:rPr>
          <w:rFonts w:cs="Arial" w:hAnsi="Arial" w:eastAsia="Arial" w:ascii="Arial"/>
          <w:color w:val="AFAFAF"/>
          <w:spacing w:val="0"/>
          <w:w w:val="98"/>
          <w:sz w:val="14"/>
          <w:szCs w:val="14"/>
        </w:rPr>
        <w:t>M</w:t>
      </w:r>
      <w:r>
        <w:rPr>
          <w:rFonts w:cs="Arial" w:hAnsi="Arial" w:eastAsia="Arial" w:ascii="Arial"/>
          <w:color w:val="AFAFAF"/>
          <w:spacing w:val="0"/>
          <w:w w:val="120"/>
          <w:sz w:val="14"/>
          <w:szCs w:val="14"/>
        </w:rPr>
        <w:t>e</w:t>
      </w:r>
      <w:r>
        <w:rPr>
          <w:rFonts w:cs="Arial" w:hAnsi="Arial" w:eastAsia="Arial" w:ascii="Arial"/>
          <w:color w:val="AFAFAF"/>
          <w:spacing w:val="0"/>
          <w:w w:val="123"/>
          <w:sz w:val="14"/>
          <w:szCs w:val="14"/>
        </w:rPr>
        <w:t>m</w:t>
      </w:r>
      <w:r>
        <w:rPr>
          <w:rFonts w:cs="Arial" w:hAnsi="Arial" w:eastAsia="Arial" w:ascii="Arial"/>
          <w:color w:val="AFAFAF"/>
          <w:spacing w:val="0"/>
          <w:w w:val="138"/>
          <w:sz w:val="14"/>
          <w:szCs w:val="14"/>
        </w:rPr>
        <w:t>b</w:t>
      </w:r>
      <w:r>
        <w:rPr>
          <w:rFonts w:cs="Arial" w:hAnsi="Arial" w:eastAsia="Arial" w:ascii="Arial"/>
          <w:color w:val="AFAFAF"/>
          <w:spacing w:val="0"/>
          <w:w w:val="123"/>
          <w:sz w:val="14"/>
          <w:szCs w:val="14"/>
        </w:rPr>
        <w:t>r</w:t>
      </w:r>
      <w:r>
        <w:rPr>
          <w:rFonts w:cs="Arial" w:hAnsi="Arial" w:eastAsia="Arial" w:ascii="Arial"/>
          <w:color w:val="AFAFAF"/>
          <w:spacing w:val="0"/>
          <w:w w:val="138"/>
          <w:sz w:val="14"/>
          <w:szCs w:val="14"/>
        </w:rPr>
        <w:t>ill</w:t>
      </w:r>
      <w:r>
        <w:rPr>
          <w:rFonts w:cs="Arial" w:hAnsi="Arial" w:eastAsia="Arial" w:ascii="Arial"/>
          <w:color w:val="AFAFAF"/>
          <w:spacing w:val="0"/>
          <w:w w:val="129"/>
          <w:sz w:val="14"/>
          <w:szCs w:val="14"/>
        </w:rPr>
        <w:t>o</w:t>
      </w:r>
      <w:r>
        <w:rPr>
          <w:rFonts w:cs="Arial" w:hAnsi="Arial" w:eastAsia="Arial" w:ascii="Arial"/>
          <w:color w:val="AFAFAF"/>
          <w:spacing w:val="0"/>
          <w:w w:val="113"/>
          <w:sz w:val="14"/>
          <w:szCs w:val="14"/>
        </w:rPr>
        <w:t>s</w:t>
      </w:r>
      <w:r>
        <w:rPr>
          <w:rFonts w:cs="Arial" w:hAnsi="Arial" w:eastAsia="Arial" w:ascii="Arial"/>
          <w:color w:val="AFAFAF"/>
          <w:spacing w:val="0"/>
          <w:w w:val="92"/>
          <w:sz w:val="14"/>
          <w:szCs w:val="14"/>
        </w:rPr>
        <w:t>,</w:t>
      </w:r>
      <w:r>
        <w:rPr>
          <w:rFonts w:cs="Arial" w:hAnsi="Arial" w:eastAsia="Arial" w:ascii="Arial"/>
          <w:color w:val="AFAFAF"/>
          <w:spacing w:val="0"/>
          <w:w w:val="92"/>
          <w:sz w:val="14"/>
          <w:szCs w:val="14"/>
        </w:rPr>
        <w:t> </w:t>
      </w:r>
      <w:r>
        <w:rPr>
          <w:rFonts w:cs="Arial" w:hAnsi="Arial" w:eastAsia="Arial" w:ascii="Arial"/>
          <w:color w:val="AFAFAF"/>
          <w:spacing w:val="0"/>
          <w:w w:val="92"/>
          <w:sz w:val="14"/>
          <w:szCs w:val="14"/>
        </w:rPr>
        <w:t>J</w:t>
      </w:r>
      <w:r>
        <w:rPr>
          <w:rFonts w:cs="Arial" w:hAnsi="Arial" w:eastAsia="Arial" w:ascii="Arial"/>
          <w:color w:val="AFAFAF"/>
          <w:spacing w:val="0"/>
          <w:w w:val="120"/>
          <w:sz w:val="14"/>
          <w:szCs w:val="14"/>
        </w:rPr>
        <w:t>a</w:t>
      </w:r>
      <w:r>
        <w:rPr>
          <w:rFonts w:cs="Arial" w:hAnsi="Arial" w:eastAsia="Arial" w:ascii="Arial"/>
          <w:color w:val="AFAFAF"/>
          <w:spacing w:val="0"/>
          <w:w w:val="138"/>
          <w:sz w:val="14"/>
          <w:szCs w:val="14"/>
        </w:rPr>
        <w:t>li</w:t>
      </w:r>
      <w:r>
        <w:rPr>
          <w:rFonts w:cs="Arial" w:hAnsi="Arial" w:eastAsia="Arial" w:ascii="Arial"/>
          <w:color w:val="AFAFAF"/>
          <w:spacing w:val="0"/>
          <w:w w:val="113"/>
          <w:sz w:val="14"/>
          <w:szCs w:val="14"/>
        </w:rPr>
        <w:t>s</w:t>
      </w:r>
      <w:r>
        <w:rPr>
          <w:rFonts w:cs="Arial" w:hAnsi="Arial" w:eastAsia="Arial" w:ascii="Arial"/>
          <w:color w:val="AFAFAF"/>
          <w:spacing w:val="0"/>
          <w:w w:val="123"/>
          <w:sz w:val="14"/>
          <w:szCs w:val="14"/>
        </w:rPr>
        <w:t>c</w:t>
      </w:r>
      <w:r>
        <w:rPr>
          <w:rFonts w:cs="Arial" w:hAnsi="Arial" w:eastAsia="Arial" w:ascii="Arial"/>
          <w:color w:val="AFAFAF"/>
          <w:spacing w:val="0"/>
          <w:w w:val="129"/>
          <w:sz w:val="14"/>
          <w:szCs w:val="14"/>
        </w:rPr>
        <w:t>o</w:t>
      </w:r>
      <w:r>
        <w:rPr>
          <w:rFonts w:cs="Arial" w:hAnsi="Arial" w:eastAsia="Arial" w:ascii="Arial"/>
          <w:color w:val="AFAFAF"/>
          <w:spacing w:val="0"/>
          <w:w w:val="92"/>
          <w:sz w:val="14"/>
          <w:szCs w:val="14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right"/>
        <w:spacing w:lineRule="exact" w:line="140"/>
        <w:ind w:right="166"/>
      </w:pPr>
      <w:r>
        <w:rPr>
          <w:rFonts w:cs="Times New Roman" w:hAnsi="Times New Roman" w:eastAsia="Times New Roman" w:ascii="Times New Roman"/>
          <w:color w:val="AFAFAF"/>
          <w:w w:val="94"/>
          <w:sz w:val="15"/>
          <w:szCs w:val="15"/>
        </w:rPr>
        <w:t>C.</w:t>
      </w:r>
      <w:r>
        <w:rPr>
          <w:rFonts w:cs="Times New Roman" w:hAnsi="Times New Roman" w:eastAsia="Times New Roman" w:ascii="Times New Roman"/>
          <w:color w:val="AFAFAF"/>
          <w:w w:val="153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color w:val="909090"/>
          <w:w w:val="76"/>
          <w:sz w:val="15"/>
          <w:szCs w:val="15"/>
        </w:rPr>
        <w:t>.</w:t>
      </w:r>
      <w:r>
        <w:rPr>
          <w:rFonts w:cs="Times New Roman" w:hAnsi="Times New Roman" w:eastAsia="Times New Roman" w:ascii="Times New Roman"/>
          <w:color w:val="909090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909090"/>
          <w:spacing w:val="-17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AFAFAF"/>
          <w:spacing w:val="0"/>
          <w:w w:val="130"/>
          <w:sz w:val="15"/>
          <w:szCs w:val="15"/>
        </w:rPr>
        <w:t>45</w:t>
      </w:r>
      <w:r>
        <w:rPr>
          <w:rFonts w:cs="Times New Roman" w:hAnsi="Times New Roman" w:eastAsia="Times New Roman" w:ascii="Times New Roman"/>
          <w:color w:val="AFAFAF"/>
          <w:spacing w:val="0"/>
          <w:w w:val="130"/>
          <w:sz w:val="15"/>
          <w:szCs w:val="15"/>
        </w:rPr>
        <w:t>8</w:t>
      </w:r>
      <w:r>
        <w:rPr>
          <w:rFonts w:cs="Times New Roman" w:hAnsi="Times New Roman" w:eastAsia="Times New Roman" w:ascii="Times New Roman"/>
          <w:color w:val="AFAFAF"/>
          <w:spacing w:val="0"/>
          <w:w w:val="130"/>
          <w:sz w:val="15"/>
          <w:szCs w:val="15"/>
        </w:rPr>
        <w:t>5</w:t>
      </w:r>
      <w:r>
        <w:rPr>
          <w:rFonts w:cs="Times New Roman" w:hAnsi="Times New Roman" w:eastAsia="Times New Roman" w:ascii="Times New Roman"/>
          <w:color w:val="AFAFAF"/>
          <w:spacing w:val="0"/>
          <w:w w:val="130"/>
          <w:sz w:val="15"/>
          <w:szCs w:val="15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108" w:right="-29"/>
      </w:pPr>
      <w:r>
        <w:rPr>
          <w:rFonts w:cs="Times New Roman" w:hAnsi="Times New Roman" w:eastAsia="Times New Roman" w:ascii="Times New Roman"/>
          <w:color w:val="AFAFAF"/>
          <w:spacing w:val="0"/>
          <w:w w:val="114"/>
          <w:sz w:val="15"/>
          <w:szCs w:val="15"/>
        </w:rPr>
        <w:t>T</w:t>
      </w:r>
      <w:r>
        <w:rPr>
          <w:rFonts w:cs="Times New Roman" w:hAnsi="Times New Roman" w:eastAsia="Times New Roman" w:ascii="Times New Roman"/>
          <w:color w:val="AFAFAF"/>
          <w:spacing w:val="0"/>
          <w:w w:val="114"/>
          <w:sz w:val="15"/>
          <w:szCs w:val="15"/>
        </w:rPr>
        <w:t>e</w:t>
      </w:r>
      <w:r>
        <w:rPr>
          <w:rFonts w:cs="Times New Roman" w:hAnsi="Times New Roman" w:eastAsia="Times New Roman" w:ascii="Times New Roman"/>
          <w:color w:val="AFAFAF"/>
          <w:spacing w:val="0"/>
          <w:w w:val="114"/>
          <w:sz w:val="15"/>
          <w:szCs w:val="15"/>
        </w:rPr>
        <w:t>l.</w:t>
      </w:r>
      <w:r>
        <w:rPr>
          <w:rFonts w:cs="Times New Roman" w:hAnsi="Times New Roman" w:eastAsia="Times New Roman" w:ascii="Times New Roman"/>
          <w:color w:val="AFAFAF"/>
          <w:spacing w:val="10"/>
          <w:w w:val="114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AFAFAF"/>
          <w:spacing w:val="0"/>
          <w:w w:val="134"/>
          <w:sz w:val="15"/>
          <w:szCs w:val="15"/>
        </w:rPr>
        <w:t>0</w:t>
      </w:r>
      <w:r>
        <w:rPr>
          <w:rFonts w:cs="Times New Roman" w:hAnsi="Times New Roman" w:eastAsia="Times New Roman" w:ascii="Times New Roman"/>
          <w:color w:val="AFAFAF"/>
          <w:spacing w:val="0"/>
          <w:w w:val="76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color w:val="AFAFAF"/>
          <w:spacing w:val="0"/>
          <w:w w:val="134"/>
          <w:sz w:val="15"/>
          <w:szCs w:val="15"/>
        </w:rPr>
        <w:t>3</w:t>
      </w:r>
      <w:r>
        <w:rPr>
          <w:rFonts w:cs="Times New Roman" w:hAnsi="Times New Roman" w:eastAsia="Times New Roman" w:ascii="Times New Roman"/>
          <w:color w:val="AFAFAF"/>
          <w:spacing w:val="0"/>
          <w:w w:val="115"/>
          <w:sz w:val="15"/>
          <w:szCs w:val="15"/>
        </w:rPr>
        <w:t>·</w:t>
      </w:r>
      <w:r>
        <w:rPr>
          <w:rFonts w:cs="Times New Roman" w:hAnsi="Times New Roman" w:eastAsia="Times New Roman" w:ascii="Times New Roman"/>
          <w:color w:val="AFAFAF"/>
          <w:spacing w:val="-23"/>
          <w:w w:val="100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AFAFAF"/>
          <w:spacing w:val="0"/>
          <w:w w:val="115"/>
          <w:sz w:val="15"/>
          <w:szCs w:val="15"/>
        </w:rPr>
        <w:t>7</w:t>
      </w:r>
      <w:r>
        <w:rPr>
          <w:rFonts w:cs="Times New Roman" w:hAnsi="Times New Roman" w:eastAsia="Times New Roman" w:ascii="Times New Roman"/>
          <w:color w:val="AFAFAF"/>
          <w:spacing w:val="0"/>
          <w:w w:val="124"/>
          <w:sz w:val="15"/>
          <w:szCs w:val="15"/>
        </w:rPr>
        <w:t>67</w:t>
      </w:r>
      <w:r>
        <w:rPr>
          <w:rFonts w:cs="Times New Roman" w:hAnsi="Times New Roman" w:eastAsia="Times New Roman" w:ascii="Times New Roman"/>
          <w:color w:val="AFAFAF"/>
          <w:spacing w:val="0"/>
          <w:w w:val="134"/>
          <w:sz w:val="15"/>
          <w:szCs w:val="15"/>
        </w:rPr>
        <w:t>6</w:t>
      </w:r>
      <w:r>
        <w:rPr>
          <w:rFonts w:cs="Times New Roman" w:hAnsi="Times New Roman" w:eastAsia="Times New Roman" w:ascii="Times New Roman"/>
          <w:color w:val="AFAFAF"/>
          <w:spacing w:val="0"/>
          <w:w w:val="115"/>
          <w:sz w:val="15"/>
          <w:szCs w:val="15"/>
        </w:rPr>
        <w:t>2</w:t>
      </w:r>
      <w:r>
        <w:rPr>
          <w:rFonts w:cs="Times New Roman" w:hAnsi="Times New Roman" w:eastAsia="Times New Roman" w:ascii="Times New Roman"/>
          <w:color w:val="AFAFAF"/>
          <w:spacing w:val="0"/>
          <w:w w:val="129"/>
          <w:sz w:val="15"/>
          <w:szCs w:val="15"/>
        </w:rPr>
        <w:t>-</w:t>
      </w:r>
      <w:r>
        <w:rPr>
          <w:rFonts w:cs="Times New Roman" w:hAnsi="Times New Roman" w:eastAsia="Times New Roman" w:ascii="Times New Roman"/>
          <w:color w:val="AFAFAF"/>
          <w:spacing w:val="0"/>
          <w:w w:val="124"/>
          <w:sz w:val="15"/>
          <w:szCs w:val="15"/>
        </w:rPr>
        <w:t>3</w:t>
      </w:r>
      <w:r>
        <w:rPr>
          <w:rFonts w:cs="Times New Roman" w:hAnsi="Times New Roman" w:eastAsia="Times New Roman" w:ascii="Times New Roman"/>
          <w:color w:val="AFAFAF"/>
          <w:spacing w:val="0"/>
          <w:w w:val="153"/>
          <w:sz w:val="15"/>
          <w:szCs w:val="15"/>
        </w:rPr>
        <w:t>0</w:t>
      </w:r>
      <w:r>
        <w:rPr>
          <w:rFonts w:cs="Times New Roman" w:hAnsi="Times New Roman" w:eastAsia="Times New Roman" w:ascii="Times New Roman"/>
          <w:color w:val="AFAFAF"/>
          <w:spacing w:val="0"/>
          <w:w w:val="144"/>
          <w:sz w:val="15"/>
          <w:szCs w:val="15"/>
        </w:rPr>
        <w:t>00</w:t>
      </w:r>
      <w:r>
        <w:rPr>
          <w:rFonts w:cs="Times New Roman" w:hAnsi="Times New Roman" w:eastAsia="Times New Roman" w:ascii="Times New Roman"/>
          <w:color w:val="AFAFAF"/>
          <w:spacing w:val="0"/>
          <w:w w:val="247"/>
          <w:sz w:val="15"/>
          <w:szCs w:val="15"/>
        </w:rPr>
        <w:t>"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5"/>
          <w:szCs w:val="15"/>
        </w:rPr>
      </w:r>
    </w:p>
    <w:p>
      <w:pPr>
        <w:rPr>
          <w:rFonts w:cs="Arial" w:hAnsi="Arial" w:eastAsia="Arial" w:ascii="Arial"/>
          <w:sz w:val="19"/>
          <w:szCs w:val="19"/>
        </w:rPr>
        <w:jc w:val="right"/>
        <w:spacing w:before="37"/>
        <w:ind w:right="922"/>
      </w:pPr>
      <w:r>
        <w:br w:type="column"/>
      </w:r>
      <w:r>
        <w:rPr>
          <w:rFonts w:cs="Arial" w:hAnsi="Arial" w:eastAsia="Arial" w:ascii="Arial"/>
          <w:color w:val="909090"/>
          <w:w w:val="68"/>
          <w:sz w:val="19"/>
          <w:szCs w:val="19"/>
        </w:rPr>
        <w:t>l</w:t>
      </w:r>
      <w:r>
        <w:rPr>
          <w:rFonts w:cs="Arial" w:hAnsi="Arial" w:eastAsia="Arial" w:ascii="Arial"/>
          <w:color w:val="5E5E5F"/>
          <w:w w:val="126"/>
          <w:sz w:val="19"/>
          <w:szCs w:val="19"/>
        </w:rPr>
        <w:t>xt</w:t>
      </w:r>
      <w:r>
        <w:rPr>
          <w:rFonts w:cs="Arial" w:hAnsi="Arial" w:eastAsia="Arial" w:ascii="Arial"/>
          <w:color w:val="909090"/>
          <w:w w:val="102"/>
          <w:sz w:val="19"/>
          <w:szCs w:val="19"/>
        </w:rPr>
        <w:t>l</w:t>
      </w:r>
      <w:r>
        <w:rPr>
          <w:rFonts w:cs="Arial" w:hAnsi="Arial" w:eastAsia="Arial" w:ascii="Arial"/>
          <w:color w:val="5E5E5F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7B7B7B"/>
          <w:w w:val="109"/>
          <w:sz w:val="19"/>
          <w:szCs w:val="19"/>
        </w:rPr>
        <w:t>h</w:t>
      </w:r>
      <w:r>
        <w:rPr>
          <w:rFonts w:cs="Arial" w:hAnsi="Arial" w:eastAsia="Arial" w:ascii="Arial"/>
          <w:color w:val="5E5E5F"/>
          <w:w w:val="109"/>
          <w:sz w:val="19"/>
          <w:szCs w:val="19"/>
        </w:rPr>
        <w:t>u</w:t>
      </w:r>
      <w:r>
        <w:rPr>
          <w:rFonts w:cs="Arial" w:hAnsi="Arial" w:eastAsia="Arial" w:ascii="Arial"/>
          <w:color w:val="5E5E5F"/>
          <w:w w:val="95"/>
          <w:sz w:val="19"/>
          <w:szCs w:val="19"/>
        </w:rPr>
        <w:t>a</w:t>
      </w:r>
      <w:r>
        <w:rPr>
          <w:rFonts w:cs="Arial" w:hAnsi="Arial" w:eastAsia="Arial" w:ascii="Arial"/>
          <w:color w:val="4D4D4D"/>
          <w:w w:val="106"/>
          <w:sz w:val="19"/>
          <w:szCs w:val="19"/>
        </w:rPr>
        <w:t>c</w:t>
      </w:r>
      <w:r>
        <w:rPr>
          <w:rFonts w:cs="Arial" w:hAnsi="Arial" w:eastAsia="Arial" w:ascii="Arial"/>
          <w:color w:val="5E5E5F"/>
          <w:w w:val="95"/>
          <w:sz w:val="19"/>
          <w:szCs w:val="19"/>
        </w:rPr>
        <w:t>á</w:t>
      </w:r>
      <w:r>
        <w:rPr>
          <w:rFonts w:cs="Arial" w:hAnsi="Arial" w:eastAsia="Arial" w:ascii="Arial"/>
          <w:color w:val="5E5E5F"/>
          <w:w w:val="109"/>
          <w:sz w:val="19"/>
          <w:szCs w:val="19"/>
        </w:rPr>
        <w:t>n</w:t>
      </w:r>
      <w:r>
        <w:rPr>
          <w:rFonts w:cs="Arial" w:hAnsi="Arial" w:eastAsia="Arial" w:ascii="Arial"/>
          <w:color w:val="5E5E5F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5E5E5F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color w:val="5E5E5F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909090"/>
          <w:spacing w:val="0"/>
          <w:w w:val="68"/>
          <w:sz w:val="19"/>
          <w:szCs w:val="19"/>
        </w:rPr>
        <w:t>l</w:t>
      </w:r>
      <w:r>
        <w:rPr>
          <w:rFonts w:cs="Arial" w:hAnsi="Arial" w:eastAsia="Arial" w:ascii="Arial"/>
          <w:color w:val="5E5E5F"/>
          <w:spacing w:val="0"/>
          <w:w w:val="115"/>
          <w:sz w:val="19"/>
          <w:szCs w:val="19"/>
        </w:rPr>
        <w:t>o</w:t>
      </w:r>
      <w:r>
        <w:rPr>
          <w:rFonts w:cs="Arial" w:hAnsi="Arial" w:eastAsia="Arial" w:ascii="Arial"/>
          <w:color w:val="4D4D4D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4D4D4D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5E5E5F"/>
          <w:spacing w:val="0"/>
          <w:w w:val="107"/>
          <w:sz w:val="19"/>
          <w:szCs w:val="19"/>
        </w:rPr>
        <w:t>M</w:t>
      </w:r>
      <w:r>
        <w:rPr>
          <w:rFonts w:cs="Arial" w:hAnsi="Arial" w:eastAsia="Arial" w:ascii="Arial"/>
          <w:color w:val="5E5E5F"/>
          <w:spacing w:val="0"/>
          <w:w w:val="107"/>
          <w:sz w:val="19"/>
          <w:szCs w:val="19"/>
        </w:rPr>
        <w:t>e</w:t>
      </w:r>
      <w:r>
        <w:rPr>
          <w:rFonts w:cs="Arial" w:hAnsi="Arial" w:eastAsia="Arial" w:ascii="Arial"/>
          <w:color w:val="5E5E5F"/>
          <w:spacing w:val="0"/>
          <w:w w:val="107"/>
          <w:sz w:val="19"/>
          <w:szCs w:val="19"/>
        </w:rPr>
        <w:t>m</w:t>
      </w:r>
      <w:r>
        <w:rPr>
          <w:rFonts w:cs="Arial" w:hAnsi="Arial" w:eastAsia="Arial" w:ascii="Arial"/>
          <w:color w:val="5E5E5F"/>
          <w:spacing w:val="0"/>
          <w:w w:val="107"/>
          <w:sz w:val="19"/>
          <w:szCs w:val="19"/>
        </w:rPr>
        <w:t>b</w:t>
      </w:r>
      <w:r>
        <w:rPr>
          <w:rFonts w:cs="Arial" w:hAnsi="Arial" w:eastAsia="Arial" w:ascii="Arial"/>
          <w:color w:val="5E5E5F"/>
          <w:spacing w:val="0"/>
          <w:w w:val="107"/>
          <w:sz w:val="19"/>
          <w:szCs w:val="19"/>
        </w:rPr>
        <w:t>r</w:t>
      </w:r>
      <w:r>
        <w:rPr>
          <w:rFonts w:cs="Arial" w:hAnsi="Arial" w:eastAsia="Arial" w:ascii="Arial"/>
          <w:color w:val="909090"/>
          <w:spacing w:val="0"/>
          <w:w w:val="107"/>
          <w:sz w:val="19"/>
          <w:szCs w:val="19"/>
        </w:rPr>
        <w:t>ill</w:t>
      </w:r>
      <w:r>
        <w:rPr>
          <w:rFonts w:cs="Arial" w:hAnsi="Arial" w:eastAsia="Arial" w:ascii="Arial"/>
          <w:color w:val="5E5E5F"/>
          <w:spacing w:val="0"/>
          <w:w w:val="107"/>
          <w:sz w:val="19"/>
          <w:szCs w:val="19"/>
        </w:rPr>
        <w:t>o</w:t>
      </w:r>
      <w:r>
        <w:rPr>
          <w:rFonts w:cs="Arial" w:hAnsi="Arial" w:eastAsia="Arial" w:ascii="Arial"/>
          <w:color w:val="5E5E5F"/>
          <w:spacing w:val="0"/>
          <w:w w:val="107"/>
          <w:sz w:val="19"/>
          <w:szCs w:val="19"/>
        </w:rPr>
        <w:t>s</w:t>
      </w:r>
      <w:r>
        <w:rPr>
          <w:rFonts w:cs="Arial" w:hAnsi="Arial" w:eastAsia="Arial" w:ascii="Arial"/>
          <w:color w:val="7B7B7B"/>
          <w:spacing w:val="0"/>
          <w:w w:val="107"/>
          <w:sz w:val="19"/>
          <w:szCs w:val="19"/>
        </w:rPr>
        <w:t>,</w:t>
      </w:r>
      <w:r>
        <w:rPr>
          <w:rFonts w:cs="Arial" w:hAnsi="Arial" w:eastAsia="Arial" w:ascii="Arial"/>
          <w:color w:val="7B7B7B"/>
          <w:spacing w:val="10"/>
          <w:w w:val="107"/>
          <w:sz w:val="19"/>
          <w:szCs w:val="19"/>
        </w:rPr>
        <w:t> </w:t>
      </w:r>
      <w:r>
        <w:rPr>
          <w:rFonts w:cs="Arial" w:hAnsi="Arial" w:eastAsia="Arial" w:ascii="Arial"/>
          <w:color w:val="5E5E5F"/>
          <w:spacing w:val="0"/>
          <w:w w:val="60"/>
          <w:sz w:val="19"/>
          <w:szCs w:val="19"/>
        </w:rPr>
        <w:t>J</w:t>
      </w:r>
      <w:r>
        <w:rPr>
          <w:rFonts w:cs="Arial" w:hAnsi="Arial" w:eastAsia="Arial" w:ascii="Arial"/>
          <w:color w:val="5E5E5F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color w:val="909090"/>
          <w:spacing w:val="0"/>
          <w:w w:val="119"/>
          <w:sz w:val="19"/>
          <w:szCs w:val="19"/>
        </w:rPr>
        <w:t>l</w:t>
      </w:r>
      <w:r>
        <w:rPr>
          <w:rFonts w:cs="Arial" w:hAnsi="Arial" w:eastAsia="Arial" w:ascii="Arial"/>
          <w:color w:val="7B7B7B"/>
          <w:spacing w:val="0"/>
          <w:w w:val="119"/>
          <w:sz w:val="19"/>
          <w:szCs w:val="19"/>
        </w:rPr>
        <w:t>i</w:t>
      </w:r>
      <w:r>
        <w:rPr>
          <w:rFonts w:cs="Arial" w:hAnsi="Arial" w:eastAsia="Arial" w:ascii="Arial"/>
          <w:color w:val="5E5E5F"/>
          <w:spacing w:val="0"/>
          <w:w w:val="98"/>
          <w:sz w:val="19"/>
          <w:szCs w:val="19"/>
        </w:rPr>
        <w:t>sc</w:t>
      </w:r>
      <w:r>
        <w:rPr>
          <w:rFonts w:cs="Arial" w:hAnsi="Arial" w:eastAsia="Arial" w:ascii="Arial"/>
          <w:color w:val="5E5E5F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909090"/>
          <w:spacing w:val="0"/>
          <w:w w:val="95"/>
          <w:sz w:val="19"/>
          <w:szCs w:val="19"/>
        </w:rPr>
        <w:t>,</w:t>
      </w:r>
      <w:r>
        <w:rPr>
          <w:rFonts w:cs="Arial" w:hAnsi="Arial" w:eastAsia="Arial" w:ascii="Arial"/>
          <w:color w:val="909090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5E5E5F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color w:val="5E5E5F"/>
          <w:spacing w:val="-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4D4D4D"/>
          <w:spacing w:val="0"/>
          <w:w w:val="100"/>
          <w:sz w:val="19"/>
          <w:szCs w:val="19"/>
        </w:rPr>
        <w:t>0</w:t>
      </w:r>
      <w:r>
        <w:rPr>
          <w:rFonts w:cs="Arial" w:hAnsi="Arial" w:eastAsia="Arial" w:ascii="Arial"/>
          <w:color w:val="393939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color w:val="393939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4D4D4D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93939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5E5E5F"/>
          <w:spacing w:val="0"/>
          <w:w w:val="136"/>
          <w:sz w:val="19"/>
          <w:szCs w:val="19"/>
        </w:rPr>
        <w:t>f</w:t>
      </w:r>
      <w:r>
        <w:rPr>
          <w:rFonts w:cs="Arial" w:hAnsi="Arial" w:eastAsia="Arial" w:ascii="Arial"/>
          <w:color w:val="5E5E5F"/>
          <w:spacing w:val="0"/>
          <w:w w:val="88"/>
          <w:sz w:val="19"/>
          <w:szCs w:val="19"/>
        </w:rPr>
        <w:t>e</w:t>
      </w:r>
      <w:r>
        <w:rPr>
          <w:rFonts w:cs="Arial" w:hAnsi="Arial" w:eastAsia="Arial" w:ascii="Arial"/>
          <w:color w:val="5E5E5F"/>
          <w:spacing w:val="0"/>
          <w:w w:val="109"/>
          <w:sz w:val="19"/>
          <w:szCs w:val="19"/>
        </w:rPr>
        <w:t>b</w:t>
      </w:r>
      <w:r>
        <w:rPr>
          <w:rFonts w:cs="Arial" w:hAnsi="Arial" w:eastAsia="Arial" w:ascii="Arial"/>
          <w:color w:val="5E5E5F"/>
          <w:spacing w:val="0"/>
          <w:w w:val="125"/>
          <w:sz w:val="19"/>
          <w:szCs w:val="19"/>
        </w:rPr>
        <w:t>r</w:t>
      </w:r>
      <w:r>
        <w:rPr>
          <w:rFonts w:cs="Arial" w:hAnsi="Arial" w:eastAsia="Arial" w:ascii="Arial"/>
          <w:color w:val="4D4D4D"/>
          <w:spacing w:val="0"/>
          <w:w w:val="95"/>
          <w:sz w:val="19"/>
          <w:szCs w:val="19"/>
        </w:rPr>
        <w:t>e</w:t>
      </w:r>
      <w:r>
        <w:rPr>
          <w:rFonts w:cs="Arial" w:hAnsi="Arial" w:eastAsia="Arial" w:ascii="Arial"/>
          <w:color w:val="4D4D4D"/>
          <w:spacing w:val="0"/>
          <w:w w:val="115"/>
          <w:sz w:val="19"/>
          <w:szCs w:val="19"/>
        </w:rPr>
        <w:t>ro</w:t>
      </w:r>
      <w:r>
        <w:rPr>
          <w:rFonts w:cs="Arial" w:hAnsi="Arial" w:eastAsia="Arial" w:ascii="Arial"/>
          <w:color w:val="4D4D4D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color w:val="393939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393939"/>
          <w:spacing w:val="0"/>
          <w:w w:val="102"/>
          <w:sz w:val="19"/>
          <w:szCs w:val="19"/>
        </w:rPr>
        <w:t>2</w:t>
      </w:r>
      <w:r>
        <w:rPr>
          <w:rFonts w:cs="Arial" w:hAnsi="Arial" w:eastAsia="Arial" w:ascii="Arial"/>
          <w:color w:val="4D4D4D"/>
          <w:spacing w:val="0"/>
          <w:w w:val="102"/>
          <w:sz w:val="19"/>
          <w:szCs w:val="19"/>
        </w:rPr>
        <w:t>0</w:t>
      </w:r>
      <w:r>
        <w:rPr>
          <w:rFonts w:cs="Arial" w:hAnsi="Arial" w:eastAsia="Arial" w:ascii="Arial"/>
          <w:color w:val="393939"/>
          <w:spacing w:val="0"/>
          <w:w w:val="102"/>
          <w:sz w:val="19"/>
          <w:szCs w:val="19"/>
        </w:rPr>
        <w:t>1</w:t>
      </w:r>
      <w:r>
        <w:rPr>
          <w:rFonts w:cs="Arial" w:hAnsi="Arial" w:eastAsia="Arial" w:ascii="Arial"/>
          <w:color w:val="393939"/>
          <w:spacing w:val="0"/>
          <w:w w:val="102"/>
          <w:sz w:val="19"/>
          <w:szCs w:val="19"/>
        </w:rPr>
        <w:t>9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right"/>
        <w:spacing w:before="55"/>
        <w:ind w:right="922"/>
      </w:pPr>
      <w:r>
        <w:pict>
          <v:shape type="#_x0000_t75" style="position:absolute;margin-left:286.92pt;margin-top:-10.2981pt;width:279.72pt;height:37.7982pt;mso-position-horizontal-relative:page;mso-position-vertical-relative:paragraph;z-index:-164">
            <v:imagedata o:title="" r:id="rId6"/>
          </v:shape>
        </w:pict>
      </w:r>
      <w:r>
        <w:rPr>
          <w:rFonts w:cs="Arial" w:hAnsi="Arial" w:eastAsia="Arial" w:ascii="Arial"/>
          <w:b/>
          <w:color w:val="252525"/>
          <w:w w:val="99"/>
          <w:sz w:val="18"/>
          <w:szCs w:val="18"/>
        </w:rPr>
        <w:t>A</w:t>
      </w:r>
      <w:r>
        <w:rPr>
          <w:rFonts w:cs="Arial" w:hAnsi="Arial" w:eastAsia="Arial" w:ascii="Arial"/>
          <w:b/>
          <w:color w:val="252525"/>
          <w:w w:val="86"/>
          <w:sz w:val="18"/>
          <w:szCs w:val="18"/>
        </w:rPr>
        <w:t>s</w:t>
      </w:r>
      <w:r>
        <w:rPr>
          <w:rFonts w:cs="Arial" w:hAnsi="Arial" w:eastAsia="Arial" w:ascii="Arial"/>
          <w:b/>
          <w:color w:val="252525"/>
          <w:w w:val="98"/>
          <w:sz w:val="18"/>
          <w:szCs w:val="18"/>
        </w:rPr>
        <w:t>u</w:t>
      </w:r>
      <w:r>
        <w:rPr>
          <w:rFonts w:cs="Arial" w:hAnsi="Arial" w:eastAsia="Arial" w:ascii="Arial"/>
          <w:b/>
          <w:color w:val="252525"/>
          <w:w w:val="111"/>
          <w:sz w:val="18"/>
          <w:szCs w:val="18"/>
        </w:rPr>
        <w:t>n</w:t>
      </w:r>
      <w:r>
        <w:rPr>
          <w:rFonts w:cs="Arial" w:hAnsi="Arial" w:eastAsia="Arial" w:ascii="Arial"/>
          <w:b/>
          <w:color w:val="252525"/>
          <w:w w:val="132"/>
          <w:sz w:val="18"/>
          <w:szCs w:val="18"/>
        </w:rPr>
        <w:t>t</w:t>
      </w:r>
      <w:r>
        <w:rPr>
          <w:rFonts w:cs="Arial" w:hAnsi="Arial" w:eastAsia="Arial" w:ascii="Arial"/>
          <w:b/>
          <w:color w:val="252525"/>
          <w:w w:val="104"/>
          <w:sz w:val="18"/>
          <w:szCs w:val="18"/>
        </w:rPr>
        <w:t>o</w:t>
      </w:r>
      <w:r>
        <w:rPr>
          <w:rFonts w:cs="Arial" w:hAnsi="Arial" w:eastAsia="Arial" w:ascii="Arial"/>
          <w:b/>
          <w:color w:val="252525"/>
          <w:w w:val="96"/>
          <w:sz w:val="18"/>
          <w:szCs w:val="18"/>
        </w:rPr>
        <w:t>:</w:t>
      </w:r>
      <w:r>
        <w:rPr>
          <w:rFonts w:cs="Arial" w:hAnsi="Arial" w:eastAsia="Arial" w:ascii="Arial"/>
          <w:b/>
          <w:color w:val="252525"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393939"/>
          <w:spacing w:val="0"/>
          <w:w w:val="96"/>
          <w:sz w:val="19"/>
          <w:szCs w:val="19"/>
        </w:rPr>
        <w:t>A</w:t>
      </w:r>
      <w:r>
        <w:rPr>
          <w:rFonts w:cs="Arial" w:hAnsi="Arial" w:eastAsia="Arial" w:ascii="Arial"/>
          <w:color w:val="393939"/>
          <w:spacing w:val="0"/>
          <w:w w:val="106"/>
          <w:sz w:val="19"/>
          <w:szCs w:val="19"/>
        </w:rPr>
        <w:t>v</w:t>
      </w:r>
      <w:r>
        <w:rPr>
          <w:rFonts w:cs="Arial" w:hAnsi="Arial" w:eastAsia="Arial" w:ascii="Arial"/>
          <w:color w:val="4D4D4D"/>
          <w:spacing w:val="0"/>
          <w:w w:val="102"/>
          <w:sz w:val="19"/>
          <w:szCs w:val="19"/>
        </w:rPr>
        <w:t>i</w:t>
      </w:r>
      <w:r>
        <w:rPr>
          <w:rFonts w:cs="Arial" w:hAnsi="Arial" w:eastAsia="Arial" w:ascii="Arial"/>
          <w:color w:val="393939"/>
          <w:spacing w:val="0"/>
          <w:w w:val="90"/>
          <w:sz w:val="19"/>
          <w:szCs w:val="19"/>
        </w:rPr>
        <w:t>s</w:t>
      </w:r>
      <w:r>
        <w:rPr>
          <w:rFonts w:cs="Arial" w:hAnsi="Arial" w:eastAsia="Arial" w:ascii="Arial"/>
          <w:color w:val="252525"/>
          <w:spacing w:val="0"/>
          <w:w w:val="109"/>
          <w:sz w:val="19"/>
          <w:szCs w:val="19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right"/>
        <w:spacing w:before="48"/>
        <w:ind w:right="922"/>
      </w:pPr>
      <w:r>
        <w:rPr>
          <w:rFonts w:cs="Arial" w:hAnsi="Arial" w:eastAsia="Arial" w:ascii="Arial"/>
          <w:b/>
          <w:color w:val="252525"/>
          <w:w w:val="83"/>
          <w:sz w:val="19"/>
          <w:szCs w:val="19"/>
        </w:rPr>
        <w:t>D</w:t>
      </w:r>
      <w:r>
        <w:rPr>
          <w:rFonts w:cs="Arial" w:hAnsi="Arial" w:eastAsia="Arial" w:ascii="Arial"/>
          <w:b/>
          <w:color w:val="252525"/>
          <w:w w:val="118"/>
          <w:sz w:val="19"/>
          <w:szCs w:val="19"/>
        </w:rPr>
        <w:t>M</w:t>
      </w:r>
      <w:r>
        <w:rPr>
          <w:rFonts w:cs="Arial" w:hAnsi="Arial" w:eastAsia="Arial" w:ascii="Arial"/>
          <w:b/>
          <w:color w:val="252525"/>
          <w:w w:val="104"/>
          <w:sz w:val="19"/>
          <w:szCs w:val="19"/>
        </w:rPr>
        <w:t>A</w:t>
      </w:r>
      <w:r>
        <w:rPr>
          <w:rFonts w:cs="Arial" w:hAnsi="Arial" w:eastAsia="Arial" w:ascii="Arial"/>
          <w:b/>
          <w:color w:val="252525"/>
          <w:w w:val="83"/>
          <w:sz w:val="19"/>
          <w:szCs w:val="19"/>
        </w:rPr>
        <w:t>CC</w:t>
      </w:r>
      <w:r>
        <w:rPr>
          <w:rFonts w:cs="Arial" w:hAnsi="Arial" w:eastAsia="Arial" w:ascii="Arial"/>
          <w:b/>
          <w:color w:val="252525"/>
          <w:w w:val="177"/>
          <w:sz w:val="19"/>
          <w:szCs w:val="19"/>
        </w:rPr>
        <w:t>/</w:t>
      </w:r>
      <w:r>
        <w:rPr>
          <w:rFonts w:cs="Arial" w:hAnsi="Arial" w:eastAsia="Arial" w:ascii="Arial"/>
          <w:b/>
          <w:color w:val="121212"/>
          <w:w w:val="102"/>
          <w:sz w:val="19"/>
          <w:szCs w:val="19"/>
        </w:rPr>
        <w:t>0</w:t>
      </w:r>
      <w:r>
        <w:rPr>
          <w:rFonts w:cs="Arial" w:hAnsi="Arial" w:eastAsia="Arial" w:ascii="Arial"/>
          <w:b/>
          <w:color w:val="121212"/>
          <w:w w:val="109"/>
          <w:sz w:val="19"/>
          <w:szCs w:val="19"/>
        </w:rPr>
        <w:t>6</w:t>
      </w:r>
      <w:r>
        <w:rPr>
          <w:rFonts w:cs="Arial" w:hAnsi="Arial" w:eastAsia="Arial" w:ascii="Arial"/>
          <w:b/>
          <w:color w:val="252525"/>
          <w:w w:val="109"/>
          <w:sz w:val="19"/>
          <w:szCs w:val="19"/>
        </w:rPr>
        <w:t>4</w:t>
      </w:r>
      <w:r>
        <w:rPr>
          <w:rFonts w:cs="Arial" w:hAnsi="Arial" w:eastAsia="Arial" w:ascii="Arial"/>
          <w:b/>
          <w:color w:val="252525"/>
          <w:w w:val="177"/>
          <w:sz w:val="19"/>
          <w:szCs w:val="19"/>
        </w:rPr>
        <w:t>/</w:t>
      </w:r>
      <w:r>
        <w:rPr>
          <w:rFonts w:cs="Arial" w:hAnsi="Arial" w:eastAsia="Arial" w:ascii="Arial"/>
          <w:b/>
          <w:color w:val="252525"/>
          <w:w w:val="102"/>
          <w:sz w:val="19"/>
          <w:szCs w:val="19"/>
        </w:rPr>
        <w:t>2</w:t>
      </w:r>
      <w:r>
        <w:rPr>
          <w:rFonts w:cs="Arial" w:hAnsi="Arial" w:eastAsia="Arial" w:ascii="Arial"/>
          <w:b/>
          <w:color w:val="252525"/>
          <w:w w:val="109"/>
          <w:sz w:val="19"/>
          <w:szCs w:val="19"/>
        </w:rPr>
        <w:t>0</w:t>
      </w:r>
      <w:r>
        <w:rPr>
          <w:rFonts w:cs="Arial" w:hAnsi="Arial" w:eastAsia="Arial" w:ascii="Arial"/>
          <w:b/>
          <w:color w:val="252525"/>
          <w:w w:val="95"/>
          <w:sz w:val="19"/>
          <w:szCs w:val="19"/>
        </w:rPr>
        <w:t>1</w:t>
      </w:r>
      <w:r>
        <w:rPr>
          <w:rFonts w:cs="Arial" w:hAnsi="Arial" w:eastAsia="Arial" w:ascii="Arial"/>
          <w:b/>
          <w:color w:val="252525"/>
          <w:w w:val="109"/>
          <w:sz w:val="19"/>
          <w:szCs w:val="19"/>
        </w:rPr>
        <w:t>9</w:t>
      </w:r>
      <w:r>
        <w:rPr>
          <w:rFonts w:cs="Arial" w:hAnsi="Arial" w:eastAsia="Arial" w:ascii="Arial"/>
          <w:color w:val="000000"/>
          <w:w w:val="100"/>
          <w:sz w:val="19"/>
          <w:szCs w:val="19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right="5765"/>
      </w:pPr>
      <w:r>
        <w:pict>
          <v:shape type="#_x0000_t75" style="position:absolute;margin-left:153.36pt;margin-top:-1.77959pt;width:169.2pt;height:12.2394pt;mso-position-horizontal-relative:page;mso-position-vertical-relative:paragraph;z-index:-166">
            <v:imagedata o:title="" r:id="rId7"/>
          </v:shape>
        </w:pict>
      </w:r>
      <w:r>
        <w:rPr>
          <w:rFonts w:cs="Arial" w:hAnsi="Arial" w:eastAsia="Arial" w:ascii="Arial"/>
          <w:b/>
          <w:color w:val="252525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52525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52525"/>
          <w:spacing w:val="0"/>
          <w:w w:val="96"/>
          <w:sz w:val="20"/>
          <w:szCs w:val="20"/>
        </w:rPr>
        <w:t>L</w:t>
      </w:r>
      <w:r>
        <w:rPr>
          <w:rFonts w:cs="Arial" w:hAnsi="Arial" w:eastAsia="Arial" w:ascii="Arial"/>
          <w:b/>
          <w:color w:val="252525"/>
          <w:spacing w:val="0"/>
          <w:w w:val="96"/>
          <w:sz w:val="20"/>
          <w:szCs w:val="20"/>
        </w:rPr>
        <w:t>A</w:t>
      </w:r>
      <w:r>
        <w:rPr>
          <w:rFonts w:cs="Arial" w:hAnsi="Arial" w:eastAsia="Arial" w:ascii="Arial"/>
          <w:b/>
          <w:color w:val="252525"/>
          <w:spacing w:val="6"/>
          <w:w w:val="96"/>
          <w:sz w:val="20"/>
          <w:szCs w:val="20"/>
        </w:rPr>
        <w:t> </w:t>
      </w:r>
      <w:r>
        <w:rPr>
          <w:rFonts w:cs="Arial" w:hAnsi="Arial" w:eastAsia="Arial" w:ascii="Arial"/>
          <w:b/>
          <w:color w:val="252525"/>
          <w:spacing w:val="0"/>
          <w:w w:val="89"/>
          <w:sz w:val="20"/>
          <w:szCs w:val="20"/>
        </w:rPr>
        <w:t>C</w:t>
      </w:r>
      <w:r>
        <w:rPr>
          <w:rFonts w:cs="Arial" w:hAnsi="Arial" w:eastAsia="Arial" w:ascii="Arial"/>
          <w:b/>
          <w:color w:val="252525"/>
          <w:spacing w:val="0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color w:val="252525"/>
          <w:spacing w:val="0"/>
          <w:w w:val="119"/>
          <w:sz w:val="20"/>
          <w:szCs w:val="20"/>
        </w:rPr>
        <w:t>U</w:t>
      </w:r>
      <w:r>
        <w:rPr>
          <w:rFonts w:cs="Arial" w:hAnsi="Arial" w:eastAsia="Arial" w:ascii="Arial"/>
          <w:b/>
          <w:color w:val="252525"/>
          <w:spacing w:val="0"/>
          <w:w w:val="114"/>
          <w:sz w:val="20"/>
          <w:szCs w:val="20"/>
        </w:rPr>
        <w:t>DA</w:t>
      </w:r>
      <w:r>
        <w:rPr>
          <w:rFonts w:cs="Arial" w:hAnsi="Arial" w:eastAsia="Arial" w:ascii="Arial"/>
          <w:b/>
          <w:color w:val="252525"/>
          <w:spacing w:val="0"/>
          <w:w w:val="109"/>
          <w:sz w:val="20"/>
          <w:szCs w:val="20"/>
        </w:rPr>
        <w:t>D</w:t>
      </w:r>
      <w:r>
        <w:rPr>
          <w:rFonts w:cs="Arial" w:hAnsi="Arial" w:eastAsia="Arial" w:ascii="Arial"/>
          <w:b/>
          <w:color w:val="252525"/>
          <w:spacing w:val="0"/>
          <w:w w:val="114"/>
          <w:sz w:val="20"/>
          <w:szCs w:val="20"/>
        </w:rPr>
        <w:t>A</w:t>
      </w:r>
      <w:r>
        <w:rPr>
          <w:rFonts w:cs="Arial" w:hAnsi="Arial" w:eastAsia="Arial" w:ascii="Arial"/>
          <w:b/>
          <w:color w:val="252525"/>
          <w:spacing w:val="0"/>
          <w:w w:val="109"/>
          <w:sz w:val="20"/>
          <w:szCs w:val="20"/>
        </w:rPr>
        <w:t>N</w:t>
      </w:r>
      <w:r>
        <w:rPr>
          <w:rFonts w:cs="Arial" w:hAnsi="Arial" w:eastAsia="Arial" w:ascii="Arial"/>
          <w:b/>
          <w:color w:val="252525"/>
          <w:spacing w:val="0"/>
          <w:w w:val="168"/>
          <w:sz w:val="20"/>
          <w:szCs w:val="20"/>
        </w:rPr>
        <w:t>Í</w:t>
      </w:r>
      <w:r>
        <w:rPr>
          <w:rFonts w:cs="Arial" w:hAnsi="Arial" w:eastAsia="Arial" w:ascii="Arial"/>
          <w:b/>
          <w:color w:val="252525"/>
          <w:spacing w:val="0"/>
          <w:w w:val="99"/>
          <w:sz w:val="20"/>
          <w:szCs w:val="20"/>
        </w:rPr>
        <w:t>A</w:t>
      </w:r>
      <w:r>
        <w:rPr>
          <w:rFonts w:cs="Arial" w:hAnsi="Arial" w:eastAsia="Arial" w:ascii="Arial"/>
          <w:b/>
          <w:color w:val="252525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52525"/>
          <w:spacing w:val="0"/>
          <w:w w:val="75"/>
          <w:sz w:val="20"/>
          <w:szCs w:val="20"/>
        </w:rPr>
        <w:t>E</w:t>
      </w:r>
      <w:r>
        <w:rPr>
          <w:rFonts w:cs="Arial" w:hAnsi="Arial" w:eastAsia="Arial" w:ascii="Arial"/>
          <w:b/>
          <w:color w:val="252525"/>
          <w:spacing w:val="0"/>
          <w:w w:val="119"/>
          <w:sz w:val="20"/>
          <w:szCs w:val="20"/>
        </w:rPr>
        <w:t>N</w:t>
      </w:r>
      <w:r>
        <w:rPr>
          <w:rFonts w:cs="Arial" w:hAnsi="Arial" w:eastAsia="Arial" w:ascii="Arial"/>
          <w:b/>
          <w:color w:val="252525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52525"/>
          <w:spacing w:val="0"/>
          <w:w w:val="92"/>
          <w:sz w:val="20"/>
          <w:szCs w:val="20"/>
        </w:rPr>
        <w:t>G</w:t>
      </w:r>
      <w:r>
        <w:rPr>
          <w:rFonts w:cs="Arial" w:hAnsi="Arial" w:eastAsia="Arial" w:ascii="Arial"/>
          <w:b/>
          <w:color w:val="252525"/>
          <w:spacing w:val="0"/>
          <w:w w:val="102"/>
          <w:sz w:val="20"/>
          <w:szCs w:val="20"/>
        </w:rPr>
        <w:t>E</w:t>
      </w:r>
      <w:r>
        <w:rPr>
          <w:rFonts w:cs="Arial" w:hAnsi="Arial" w:eastAsia="Arial" w:ascii="Arial"/>
          <w:b/>
          <w:color w:val="252525"/>
          <w:spacing w:val="0"/>
          <w:w w:val="109"/>
          <w:sz w:val="20"/>
          <w:szCs w:val="20"/>
        </w:rPr>
        <w:t>N</w:t>
      </w:r>
      <w:r>
        <w:rPr>
          <w:rFonts w:cs="Arial" w:hAnsi="Arial" w:eastAsia="Arial" w:ascii="Arial"/>
          <w:b/>
          <w:color w:val="252525"/>
          <w:spacing w:val="0"/>
          <w:w w:val="97"/>
          <w:sz w:val="20"/>
          <w:szCs w:val="20"/>
        </w:rPr>
        <w:t>E</w:t>
      </w:r>
      <w:r>
        <w:rPr>
          <w:rFonts w:cs="Arial" w:hAnsi="Arial" w:eastAsia="Arial" w:ascii="Arial"/>
          <w:b/>
          <w:color w:val="252525"/>
          <w:spacing w:val="0"/>
          <w:w w:val="109"/>
          <w:sz w:val="20"/>
          <w:szCs w:val="20"/>
        </w:rPr>
        <w:t>RA</w:t>
      </w:r>
      <w:r>
        <w:rPr>
          <w:rFonts w:cs="Arial" w:hAnsi="Arial" w:eastAsia="Arial" w:ascii="Arial"/>
          <w:b/>
          <w:color w:val="252525"/>
          <w:spacing w:val="0"/>
          <w:w w:val="88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7"/>
          <w:szCs w:val="17"/>
        </w:rPr>
        <w:jc w:val="both"/>
        <w:spacing w:lineRule="auto" w:line="300"/>
        <w:ind w:left="7" w:right="892"/>
      </w:pPr>
      <w:r>
        <w:pict>
          <v:shape type="#_x0000_t75" style="position:absolute;margin-left:153.36pt;margin-top:0.413253pt;width:413.28pt;height:34.5584pt;mso-position-horizontal-relative:page;mso-position-vertical-relative:paragraph;z-index:-167">
            <v:imagedata o:title="" r:id="rId8"/>
          </v:shape>
        </w:pict>
      </w:r>
      <w:r>
        <w:rPr>
          <w:rFonts w:cs="Arial" w:hAnsi="Arial" w:eastAsia="Arial" w:ascii="Arial"/>
          <w:color w:val="252525"/>
          <w:w w:val="76"/>
          <w:sz w:val="17"/>
          <w:szCs w:val="17"/>
        </w:rPr>
        <w:t>P</w:t>
      </w:r>
      <w:r>
        <w:rPr>
          <w:rFonts w:cs="Arial" w:hAnsi="Arial" w:eastAsia="Arial" w:ascii="Arial"/>
          <w:color w:val="393939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252525"/>
          <w:w w:val="152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ed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57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-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en</w:t>
      </w:r>
      <w:r>
        <w:rPr>
          <w:rFonts w:cs="Arial" w:hAnsi="Arial" w:eastAsia="Arial" w:ascii="Arial"/>
          <w:color w:val="252525"/>
          <w:spacing w:val="0"/>
          <w:w w:val="168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ib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16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8"/>
          <w:sz w:val="17"/>
          <w:szCs w:val="17"/>
        </w:rPr>
        <w:t>u</w:t>
      </w:r>
      <w:r>
        <w:rPr>
          <w:rFonts w:cs="Arial" w:hAnsi="Arial" w:eastAsia="Arial" w:ascii="Arial"/>
          <w:color w:val="252525"/>
          <w:spacing w:val="0"/>
          <w:w w:val="98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34"/>
          <w:w w:val="98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76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d</w:t>
      </w:r>
      <w:r>
        <w:rPr>
          <w:rFonts w:cs="Arial" w:hAnsi="Arial" w:eastAsia="Arial" w:ascii="Arial"/>
          <w:color w:val="252525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-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76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lu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d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07"/>
          <w:sz w:val="17"/>
          <w:szCs w:val="17"/>
        </w:rPr>
        <w:t>,</w:t>
      </w:r>
      <w:r>
        <w:rPr>
          <w:rFonts w:cs="Arial" w:hAnsi="Arial" w:eastAsia="Arial" w:ascii="Arial"/>
          <w:color w:val="252525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252525"/>
          <w:spacing w:val="2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52525"/>
          <w:spacing w:val="0"/>
          <w:w w:val="94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94"/>
          <w:sz w:val="17"/>
          <w:szCs w:val="17"/>
        </w:rPr>
        <w:t>s</w:t>
      </w:r>
      <w:r>
        <w:rPr>
          <w:rFonts w:cs="Arial" w:hAnsi="Arial" w:eastAsia="Arial" w:ascii="Arial"/>
          <w:color w:val="121212"/>
          <w:spacing w:val="0"/>
          <w:w w:val="94"/>
          <w:sz w:val="17"/>
          <w:szCs w:val="17"/>
        </w:rPr>
        <w:t>í</w:t>
      </w:r>
      <w:r>
        <w:rPr>
          <w:rFonts w:cs="Arial" w:hAnsi="Arial" w:eastAsia="Arial" w:ascii="Arial"/>
          <w:color w:val="121212"/>
          <w:spacing w:val="15"/>
          <w:w w:val="94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7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33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91"/>
          <w:sz w:val="17"/>
          <w:szCs w:val="17"/>
        </w:rPr>
        <w:t>p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27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101"/>
          <w:sz w:val="17"/>
          <w:szCs w:val="17"/>
        </w:rPr>
        <w:t>m</w:t>
      </w:r>
      <w:r>
        <w:rPr>
          <w:rFonts w:cs="Arial" w:hAnsi="Arial" w:eastAsia="Arial" w:ascii="Arial"/>
          <w:color w:val="252525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68"/>
          <w:sz w:val="17"/>
          <w:szCs w:val="17"/>
        </w:rPr>
        <w:t>t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-15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57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0"/>
          <w:w w:val="122"/>
          <w:sz w:val="17"/>
          <w:szCs w:val="17"/>
        </w:rPr>
        <w:t>fo</w:t>
      </w:r>
      <w:r>
        <w:rPr>
          <w:rFonts w:cs="Arial" w:hAnsi="Arial" w:eastAsia="Arial" w:ascii="Arial"/>
          <w:color w:val="252525"/>
          <w:spacing w:val="0"/>
          <w:w w:val="127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m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a</w:t>
      </w:r>
      <w:r>
        <w:rPr>
          <w:rFonts w:cs="Arial" w:hAnsi="Arial" w:eastAsia="Arial" w:ascii="Arial"/>
          <w:color w:val="121212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121212"/>
          <w:spacing w:val="0"/>
          <w:w w:val="95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q</w:t>
      </w:r>
      <w:r>
        <w:rPr>
          <w:rFonts w:cs="Arial" w:hAnsi="Arial" w:eastAsia="Arial" w:ascii="Arial"/>
          <w:color w:val="4D4D4D"/>
          <w:spacing w:val="0"/>
          <w:w w:val="100"/>
          <w:sz w:val="17"/>
          <w:szCs w:val="17"/>
        </w:rPr>
        <w:t>u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36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29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69"/>
          <w:sz w:val="17"/>
          <w:szCs w:val="17"/>
        </w:rPr>
        <w:t>P</w:t>
      </w:r>
      <w:r>
        <w:rPr>
          <w:rFonts w:cs="Arial" w:hAnsi="Arial" w:eastAsia="Arial" w:ascii="Arial"/>
          <w:color w:val="5E5E5F"/>
          <w:spacing w:val="0"/>
          <w:w w:val="114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87"/>
          <w:sz w:val="17"/>
          <w:szCs w:val="17"/>
        </w:rPr>
        <w:t>O</w:t>
      </w:r>
      <w:r>
        <w:rPr>
          <w:rFonts w:cs="Arial" w:hAnsi="Arial" w:eastAsia="Arial" w:ascii="Arial"/>
          <w:color w:val="121212"/>
          <w:spacing w:val="0"/>
          <w:w w:val="127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d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en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16"/>
          <w:sz w:val="17"/>
          <w:szCs w:val="17"/>
        </w:rPr>
        <w:t>m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21"/>
          <w:w w:val="106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69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04"/>
          <w:sz w:val="17"/>
          <w:szCs w:val="17"/>
        </w:rPr>
        <w:t>co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ó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g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01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21"/>
          <w:w w:val="106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76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01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33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14"/>
          <w:w w:val="133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(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91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)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,</w:t>
      </w:r>
      <w:r>
        <w:rPr>
          <w:rFonts w:cs="Arial" w:hAnsi="Arial" w:eastAsia="Arial" w:ascii="Arial"/>
          <w:color w:val="393939"/>
          <w:spacing w:val="20"/>
          <w:w w:val="91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á</w:t>
      </w:r>
      <w:r>
        <w:rPr>
          <w:rFonts w:cs="Arial" w:hAnsi="Arial" w:eastAsia="Arial" w:ascii="Arial"/>
          <w:color w:val="252525"/>
          <w:spacing w:val="21"/>
          <w:w w:val="91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4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94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25"/>
          <w:w w:val="94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ro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27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26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v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ó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3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393939"/>
          <w:spacing w:val="1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52525"/>
          <w:spacing w:val="0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21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127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ob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05"/>
          <w:sz w:val="17"/>
          <w:szCs w:val="17"/>
        </w:rPr>
        <w:t>ci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ó</w:t>
      </w:r>
      <w:r>
        <w:rPr>
          <w:rFonts w:cs="Arial" w:hAnsi="Arial" w:eastAsia="Arial" w:ascii="Arial"/>
          <w:color w:val="121212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07"/>
          <w:sz w:val="17"/>
          <w:szCs w:val="17"/>
        </w:rPr>
        <w:t>,</w:t>
      </w:r>
      <w:r>
        <w:rPr>
          <w:rFonts w:cs="Arial" w:hAnsi="Arial" w:eastAsia="Arial" w:ascii="Arial"/>
          <w:color w:val="393939"/>
          <w:spacing w:val="21"/>
          <w:w w:val="107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p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52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152"/>
          <w:sz w:val="17"/>
          <w:szCs w:val="17"/>
        </w:rPr>
        <w:t> </w:t>
      </w:r>
      <w:r>
        <w:rPr>
          <w:rFonts w:cs="Arial" w:hAnsi="Arial" w:eastAsia="Arial" w:ascii="Arial"/>
          <w:color w:val="5E5E5F"/>
          <w:spacing w:val="0"/>
          <w:w w:val="57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14"/>
          <w:w w:val="114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q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u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24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21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14"/>
          <w:w w:val="121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67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83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c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u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en</w:t>
      </w:r>
      <w:r>
        <w:rPr>
          <w:rFonts w:cs="Arial" w:hAnsi="Arial" w:eastAsia="Arial" w:ascii="Arial"/>
          <w:color w:val="252525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121212"/>
          <w:spacing w:val="0"/>
          <w:w w:val="127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-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76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01"/>
          <w:sz w:val="17"/>
          <w:szCs w:val="17"/>
        </w:rPr>
        <w:t>c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u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111"/>
          <w:sz w:val="17"/>
          <w:szCs w:val="17"/>
        </w:rPr>
        <w:t>m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68"/>
          <w:sz w:val="17"/>
          <w:szCs w:val="17"/>
        </w:rPr>
        <w:t>t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83"/>
          <w:sz w:val="17"/>
          <w:szCs w:val="17"/>
        </w:rPr>
        <w:t>d</w:t>
      </w:r>
      <w:r>
        <w:rPr>
          <w:rFonts w:cs="Arial" w:hAnsi="Arial" w:eastAsia="Arial" w:ascii="Arial"/>
          <w:color w:val="121212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on</w:t>
      </w:r>
      <w:r>
        <w:rPr>
          <w:rFonts w:cs="Arial" w:hAnsi="Arial" w:eastAsia="Arial" w:ascii="Arial"/>
          <w:color w:val="252525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b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color w:val="121212"/>
          <w:spacing w:val="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57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-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á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g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i</w:t>
      </w:r>
      <w:r>
        <w:rPr>
          <w:rFonts w:cs="Arial" w:hAnsi="Arial" w:eastAsia="Arial" w:ascii="Arial"/>
          <w:color w:val="121212"/>
          <w:spacing w:val="0"/>
          <w:w w:val="99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22"/>
          <w:w w:val="99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97"/>
          <w:sz w:val="17"/>
          <w:szCs w:val="17"/>
        </w:rPr>
        <w:t>T</w:t>
      </w:r>
      <w:r>
        <w:rPr>
          <w:rFonts w:cs="Arial" w:hAnsi="Arial" w:eastAsia="Arial" w:ascii="Arial"/>
          <w:color w:val="121212"/>
          <w:spacing w:val="0"/>
          <w:w w:val="101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0"/>
          <w:w w:val="101"/>
          <w:sz w:val="17"/>
          <w:szCs w:val="17"/>
        </w:rPr>
        <w:t>s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121212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0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121212"/>
          <w:spacing w:val="0"/>
          <w:w w:val="95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color w:val="121212"/>
          <w:spacing w:val="2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m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u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ni</w:t>
      </w:r>
      <w:r>
        <w:rPr>
          <w:rFonts w:cs="Arial" w:hAnsi="Arial" w:eastAsia="Arial" w:ascii="Arial"/>
          <w:color w:val="252525"/>
          <w:spacing w:val="0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121212"/>
          <w:spacing w:val="0"/>
          <w:w w:val="95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21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95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7"/>
          <w:szCs w:val="17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7"/>
          <w:szCs w:val="17"/>
        </w:rPr>
        <w:jc w:val="both"/>
        <w:spacing w:lineRule="auto" w:line="300"/>
        <w:ind w:left="7" w:right="892"/>
      </w:pPr>
      <w:r>
        <w:pict>
          <v:shape type="#_x0000_t75" style="position:absolute;margin-left:153.36pt;margin-top:0.413254pt;width:413.28pt;height:20.519pt;mso-position-horizontal-relative:page;mso-position-vertical-relative:paragraph;z-index:-168">
            <v:imagedata o:title="" r:id="rId9"/>
          </v:shape>
        </w:pict>
      </w:r>
      <w:r>
        <w:rPr>
          <w:rFonts w:cs="Arial" w:hAnsi="Arial" w:eastAsia="Arial" w:ascii="Arial"/>
          <w:color w:val="252525"/>
          <w:spacing w:val="0"/>
          <w:w w:val="98"/>
          <w:sz w:val="17"/>
          <w:szCs w:val="17"/>
        </w:rPr>
        <w:t>U</w:t>
      </w:r>
      <w:r>
        <w:rPr>
          <w:rFonts w:cs="Arial" w:hAnsi="Arial" w:eastAsia="Arial" w:ascii="Arial"/>
          <w:color w:val="252525"/>
          <w:spacing w:val="0"/>
          <w:w w:val="98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98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98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98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d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01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c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u</w:t>
      </w:r>
      <w:r>
        <w:rPr>
          <w:rFonts w:cs="Arial" w:hAnsi="Arial" w:eastAsia="Arial" w:ascii="Arial"/>
          <w:color w:val="121212"/>
          <w:spacing w:val="0"/>
          <w:w w:val="133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p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42"/>
          <w:w w:val="99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3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68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m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42"/>
          <w:w w:val="114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8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108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08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32"/>
          <w:w w:val="108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84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u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a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q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ui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27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35"/>
          <w:w w:val="127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57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121212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18"/>
          <w:sz w:val="17"/>
          <w:szCs w:val="17"/>
        </w:rPr>
        <w:t>v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121212"/>
          <w:spacing w:val="0"/>
          <w:w w:val="168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28"/>
          <w:w w:val="99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q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u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1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u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127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10"/>
          <w:sz w:val="17"/>
          <w:szCs w:val="17"/>
        </w:rPr>
        <w:t>v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84"/>
          <w:sz w:val="17"/>
          <w:szCs w:val="17"/>
        </w:rPr>
        <w:t>s</w:t>
      </w:r>
      <w:r>
        <w:rPr>
          <w:rFonts w:cs="Arial" w:hAnsi="Arial" w:eastAsia="Arial" w:ascii="Arial"/>
          <w:color w:val="4D4D4D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4D4D4D"/>
          <w:spacing w:val="35"/>
          <w:w w:val="106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35"/>
          <w:w w:val="139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38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35"/>
          <w:w w:val="106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fa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42"/>
          <w:w w:val="99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3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d</w:t>
      </w:r>
      <w:r>
        <w:rPr>
          <w:rFonts w:cs="Arial" w:hAnsi="Arial" w:eastAsia="Arial" w:ascii="Arial"/>
          <w:color w:val="4D4D4D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ho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83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21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u</w:t>
      </w:r>
      <w:r>
        <w:rPr>
          <w:rFonts w:cs="Arial" w:hAnsi="Arial" w:eastAsia="Arial" w:ascii="Arial"/>
          <w:color w:val="252525"/>
          <w:spacing w:val="0"/>
          <w:w w:val="116"/>
          <w:sz w:val="17"/>
          <w:szCs w:val="17"/>
        </w:rPr>
        <w:t>m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121212"/>
          <w:spacing w:val="0"/>
          <w:w w:val="91"/>
          <w:sz w:val="17"/>
          <w:szCs w:val="17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7"/>
          <w:szCs w:val="17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7"/>
          <w:szCs w:val="17"/>
        </w:rPr>
        <w:jc w:val="both"/>
        <w:ind w:left="7" w:right="892"/>
      </w:pPr>
      <w:r>
        <w:pict>
          <v:shape type="#_x0000_t75" style="position:absolute;margin-left:153.36pt;margin-top:0.773237pt;width:413.28pt;height:21.959pt;mso-position-horizontal-relative:page;mso-position-vertical-relative:paragraph;z-index:-169">
            <v:imagedata o:title="" r:id="rId10"/>
          </v:shape>
        </w:pict>
      </w:r>
      <w:r>
        <w:rPr>
          <w:rFonts w:cs="Arial" w:hAnsi="Arial" w:eastAsia="Arial" w:ascii="Arial"/>
          <w:color w:val="252525"/>
          <w:w w:val="76"/>
          <w:sz w:val="17"/>
          <w:szCs w:val="17"/>
        </w:rPr>
        <w:t>P</w:t>
      </w:r>
      <w:r>
        <w:rPr>
          <w:rFonts w:cs="Arial" w:hAnsi="Arial" w:eastAsia="Arial" w:ascii="Arial"/>
          <w:color w:val="393939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121212"/>
          <w:w w:val="152"/>
          <w:sz w:val="17"/>
          <w:szCs w:val="17"/>
        </w:rPr>
        <w:t>r</w:t>
      </w:r>
      <w:r>
        <w:rPr>
          <w:rFonts w:cs="Arial" w:hAnsi="Arial" w:eastAsia="Arial" w:ascii="Arial"/>
          <w:color w:val="393939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393939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14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4"/>
          <w:sz w:val="17"/>
          <w:szCs w:val="17"/>
        </w:rPr>
        <w:t>c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u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33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q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ui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7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u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da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23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13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121212"/>
          <w:spacing w:val="0"/>
          <w:w w:val="95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121212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121212"/>
          <w:spacing w:val="0"/>
          <w:w w:val="95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ó</w:t>
      </w:r>
      <w:r>
        <w:rPr>
          <w:rFonts w:cs="Arial" w:hAnsi="Arial" w:eastAsia="Arial" w:ascii="Arial"/>
          <w:color w:val="121212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2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8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88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88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32"/>
          <w:w w:val="88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57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14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57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18"/>
          <w:sz w:val="17"/>
          <w:szCs w:val="17"/>
        </w:rPr>
        <w:t>v</w:t>
      </w:r>
      <w:r>
        <w:rPr>
          <w:rFonts w:cs="Arial" w:hAnsi="Arial" w:eastAsia="Arial" w:ascii="Arial"/>
          <w:color w:val="121212"/>
          <w:spacing w:val="0"/>
          <w:w w:val="95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2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76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76"/>
          <w:sz w:val="17"/>
          <w:szCs w:val="17"/>
        </w:rPr>
        <w:t>  </w:t>
      </w:r>
      <w:r>
        <w:rPr>
          <w:rFonts w:cs="Arial" w:hAnsi="Arial" w:eastAsia="Arial" w:ascii="Arial"/>
          <w:color w:val="393939"/>
          <w:spacing w:val="8"/>
          <w:w w:val="76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u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d</w:t>
      </w:r>
      <w:r>
        <w:rPr>
          <w:rFonts w:cs="Arial" w:hAnsi="Arial" w:eastAsia="Arial" w:ascii="Arial"/>
          <w:color w:val="121212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color w:val="121212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7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37"/>
          <w:w w:val="83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57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7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5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05"/>
          <w:sz w:val="17"/>
          <w:szCs w:val="17"/>
        </w:rPr>
        <w:t>fi</w:t>
      </w:r>
      <w:r>
        <w:rPr>
          <w:rFonts w:cs="Arial" w:hAnsi="Arial" w:eastAsia="Arial" w:ascii="Arial"/>
          <w:color w:val="393939"/>
          <w:spacing w:val="0"/>
          <w:w w:val="105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105"/>
          <w:sz w:val="17"/>
          <w:szCs w:val="17"/>
        </w:rPr>
        <w:t>i</w:t>
      </w:r>
      <w:r>
        <w:rPr>
          <w:rFonts w:cs="Arial" w:hAnsi="Arial" w:eastAsia="Arial" w:ascii="Arial"/>
          <w:color w:val="121212"/>
          <w:spacing w:val="0"/>
          <w:w w:val="105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05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05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05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14"/>
          <w:w w:val="105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98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98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98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17"/>
          <w:w w:val="98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57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2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82"/>
          <w:sz w:val="17"/>
          <w:szCs w:val="17"/>
        </w:rPr>
        <w:t>D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121212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cc</w:t>
      </w:r>
      <w:r>
        <w:rPr>
          <w:rFonts w:cs="Arial" w:hAnsi="Arial" w:eastAsia="Arial" w:ascii="Arial"/>
          <w:color w:val="4D4D4D"/>
          <w:spacing w:val="0"/>
          <w:w w:val="95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ó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2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1"/>
          <w:sz w:val="17"/>
          <w:szCs w:val="17"/>
        </w:rPr>
        <w:t>M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d</w:t>
      </w:r>
      <w:r>
        <w:rPr>
          <w:rFonts w:cs="Arial" w:hAnsi="Arial" w:eastAsia="Arial" w:ascii="Arial"/>
          <w:color w:val="121212"/>
          <w:spacing w:val="0"/>
          <w:w w:val="133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both"/>
        <w:spacing w:before="49"/>
        <w:ind w:right="2602"/>
      </w:pPr>
      <w:r>
        <w:rPr>
          <w:rFonts w:cs="Arial" w:hAnsi="Arial" w:eastAsia="Arial" w:ascii="Arial"/>
          <w:color w:val="393939"/>
          <w:w w:val="95"/>
          <w:sz w:val="17"/>
          <w:szCs w:val="17"/>
        </w:rPr>
        <w:t>A</w:t>
      </w:r>
      <w:r>
        <w:rPr>
          <w:rFonts w:cs="Arial" w:hAnsi="Arial" w:eastAsia="Arial" w:ascii="Arial"/>
          <w:color w:val="252525"/>
          <w:w w:val="106"/>
          <w:sz w:val="17"/>
          <w:szCs w:val="17"/>
        </w:rPr>
        <w:t>m</w:t>
      </w:r>
      <w:r>
        <w:rPr>
          <w:rFonts w:cs="Arial" w:hAnsi="Arial" w:eastAsia="Arial" w:ascii="Arial"/>
          <w:color w:val="252525"/>
          <w:w w:val="114"/>
          <w:sz w:val="17"/>
          <w:szCs w:val="17"/>
        </w:rPr>
        <w:t>b</w:t>
      </w:r>
      <w:r>
        <w:rPr>
          <w:rFonts w:cs="Arial" w:hAnsi="Arial" w:eastAsia="Arial" w:ascii="Arial"/>
          <w:color w:val="121212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393939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252525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393939"/>
          <w:w w:val="168"/>
          <w:sz w:val="17"/>
          <w:szCs w:val="17"/>
        </w:rPr>
        <w:t>t</w:t>
      </w:r>
      <w:r>
        <w:rPr>
          <w:rFonts w:cs="Arial" w:hAnsi="Arial" w:eastAsia="Arial" w:ascii="Arial"/>
          <w:color w:val="393939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252525"/>
          <w:spacing w:val="19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252525"/>
          <w:spacing w:val="0"/>
          <w:w w:val="70"/>
          <w:sz w:val="17"/>
          <w:szCs w:val="17"/>
        </w:rPr>
        <w:t>C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16"/>
          <w:sz w:val="17"/>
          <w:szCs w:val="17"/>
        </w:rPr>
        <w:t>m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bi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76"/>
          <w:sz w:val="17"/>
          <w:szCs w:val="17"/>
        </w:rPr>
        <w:t>C</w:t>
      </w:r>
      <w:r>
        <w:rPr>
          <w:rFonts w:cs="Arial" w:hAnsi="Arial" w:eastAsia="Arial" w:ascii="Arial"/>
          <w:color w:val="121212"/>
          <w:spacing w:val="0"/>
          <w:w w:val="95"/>
          <w:sz w:val="17"/>
          <w:szCs w:val="17"/>
        </w:rPr>
        <w:t>l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11"/>
          <w:sz w:val="17"/>
          <w:szCs w:val="17"/>
        </w:rPr>
        <w:t>m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á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252525"/>
          <w:spacing w:val="0"/>
          <w:w w:val="95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,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-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76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d</w:t>
      </w:r>
      <w:r>
        <w:rPr>
          <w:rFonts w:cs="Arial" w:hAnsi="Arial" w:eastAsia="Arial" w:ascii="Arial"/>
          <w:color w:val="121212"/>
          <w:spacing w:val="0"/>
          <w:w w:val="122"/>
          <w:sz w:val="17"/>
          <w:szCs w:val="17"/>
        </w:rPr>
        <w:t>í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57"/>
          <w:sz w:val="17"/>
          <w:szCs w:val="17"/>
        </w:rPr>
        <w:t>l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un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4D4D4D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15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u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83"/>
          <w:sz w:val="17"/>
          <w:szCs w:val="17"/>
        </w:rPr>
        <w:t>h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0"/>
          <w:w w:val="95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9</w:t>
      </w:r>
      <w:r>
        <w:rPr>
          <w:rFonts w:cs="Arial" w:hAnsi="Arial" w:eastAsia="Arial" w:ascii="Arial"/>
          <w:color w:val="4D4D4D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00</w:t>
      </w:r>
      <w:r>
        <w:rPr>
          <w:rFonts w:cs="Arial" w:hAnsi="Arial" w:eastAsia="Arial" w:ascii="Arial"/>
          <w:color w:val="252525"/>
          <w:spacing w:val="25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26"/>
          <w:w w:val="83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1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5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color w:val="252525"/>
          <w:spacing w:val="3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91"/>
          <w:sz w:val="17"/>
          <w:szCs w:val="17"/>
        </w:rPr>
        <w:t>h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a</w:t>
      </w:r>
      <w:r>
        <w:rPr>
          <w:rFonts w:cs="Arial" w:hAnsi="Arial" w:eastAsia="Arial" w:ascii="Arial"/>
          <w:color w:val="4D4D4D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7"/>
          <w:szCs w:val="17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7"/>
          <w:szCs w:val="17"/>
        </w:rPr>
        <w:jc w:val="both"/>
        <w:ind w:left="7" w:right="1846"/>
      </w:pPr>
      <w:r>
        <w:pict>
          <v:shape type="#_x0000_t75" style="position:absolute;margin-left:153.36pt;margin-top:0.773238pt;width:365.76pt;height:10.0795pt;mso-position-horizontal-relative:page;mso-position-vertical-relative:paragraph;z-index:-170">
            <v:imagedata o:title="" r:id="rId11"/>
          </v:shape>
        </w:pict>
      </w:r>
      <w:r>
        <w:rPr>
          <w:rFonts w:cs="Arial" w:hAnsi="Arial" w:eastAsia="Arial" w:ascii="Arial"/>
          <w:color w:val="393939"/>
          <w:w w:val="76"/>
          <w:sz w:val="17"/>
          <w:szCs w:val="17"/>
        </w:rPr>
        <w:t>G</w:t>
      </w:r>
      <w:r>
        <w:rPr>
          <w:rFonts w:cs="Arial" w:hAnsi="Arial" w:eastAsia="Arial" w:ascii="Arial"/>
          <w:color w:val="393939"/>
          <w:w w:val="152"/>
          <w:sz w:val="17"/>
          <w:szCs w:val="17"/>
        </w:rPr>
        <w:t>r</w:t>
      </w:r>
      <w:r>
        <w:rPr>
          <w:rFonts w:cs="Arial" w:hAnsi="Arial" w:eastAsia="Arial" w:ascii="Arial"/>
          <w:color w:val="393939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393939"/>
          <w:w w:val="110"/>
          <w:sz w:val="17"/>
          <w:szCs w:val="17"/>
        </w:rPr>
        <w:t>c</w:t>
      </w:r>
      <w:r>
        <w:rPr>
          <w:rFonts w:cs="Arial" w:hAnsi="Arial" w:eastAsia="Arial" w:ascii="Arial"/>
          <w:color w:val="252525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393939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4D4D4D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4D4D4D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11"/>
          <w:sz w:val="17"/>
          <w:szCs w:val="17"/>
        </w:rPr>
        <w:t>p</w:t>
      </w:r>
      <w:r>
        <w:rPr>
          <w:rFonts w:cs="Arial" w:hAnsi="Arial" w:eastAsia="Arial" w:ascii="Arial"/>
          <w:color w:val="393939"/>
          <w:spacing w:val="0"/>
          <w:w w:val="111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11"/>
          <w:sz w:val="17"/>
          <w:szCs w:val="17"/>
        </w:rPr>
        <w:t>r</w:t>
      </w:r>
      <w:r>
        <w:rPr>
          <w:rFonts w:cs="Arial" w:hAnsi="Arial" w:eastAsia="Arial" w:ascii="Arial"/>
          <w:color w:val="252525"/>
          <w:spacing w:val="6"/>
          <w:w w:val="111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57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-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76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01"/>
          <w:sz w:val="17"/>
          <w:szCs w:val="17"/>
        </w:rPr>
        <w:t>c</w:t>
      </w:r>
      <w:r>
        <w:rPr>
          <w:rFonts w:cs="Arial" w:hAnsi="Arial" w:eastAsia="Arial" w:ascii="Arial"/>
          <w:color w:val="121212"/>
          <w:spacing w:val="0"/>
          <w:w w:val="114"/>
          <w:sz w:val="17"/>
          <w:szCs w:val="17"/>
        </w:rPr>
        <w:t>i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ó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p</w:t>
      </w:r>
      <w:r>
        <w:rPr>
          <w:rFonts w:cs="Arial" w:hAnsi="Arial" w:eastAsia="Arial" w:ascii="Arial"/>
          <w:color w:val="121212"/>
          <w:spacing w:val="0"/>
          <w:w w:val="127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37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83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26"/>
          <w:w w:val="83"/>
          <w:sz w:val="17"/>
          <w:szCs w:val="17"/>
        </w:rPr>
        <w:t> </w:t>
      </w:r>
      <w:r>
        <w:rPr>
          <w:rFonts w:cs="Arial" w:hAnsi="Arial" w:eastAsia="Arial" w:ascii="Arial"/>
          <w:color w:val="121212"/>
          <w:spacing w:val="0"/>
          <w:w w:val="76"/>
          <w:sz w:val="17"/>
          <w:szCs w:val="17"/>
        </w:rPr>
        <w:t>l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a</w:t>
      </w:r>
      <w:r>
        <w:rPr>
          <w:rFonts w:cs="Arial" w:hAnsi="Arial" w:eastAsia="Arial" w:ascii="Arial"/>
          <w:color w:val="393939"/>
          <w:spacing w:val="18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p</w:t>
      </w:r>
      <w:r>
        <w:rPr>
          <w:rFonts w:cs="Arial" w:hAnsi="Arial" w:eastAsia="Arial" w:ascii="Arial"/>
          <w:color w:val="252525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91"/>
          <w:sz w:val="17"/>
          <w:szCs w:val="17"/>
        </w:rPr>
        <w:t>,</w:t>
      </w:r>
      <w:r>
        <w:rPr>
          <w:rFonts w:cs="Arial" w:hAnsi="Arial" w:eastAsia="Arial" w:ascii="Arial"/>
          <w:color w:val="393939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color w:val="252525"/>
          <w:spacing w:val="16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á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1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1"/>
          <w:sz w:val="17"/>
          <w:szCs w:val="17"/>
        </w:rPr>
        <w:t>p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0"/>
          <w:w w:val="139"/>
          <w:sz w:val="17"/>
          <w:szCs w:val="17"/>
        </w:rPr>
        <w:t>r</w:t>
      </w:r>
      <w:r>
        <w:rPr>
          <w:rFonts w:cs="Arial" w:hAnsi="Arial" w:eastAsia="Arial" w:ascii="Arial"/>
          <w:color w:val="393939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121212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color w:val="121212"/>
          <w:spacing w:val="15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96"/>
          <w:sz w:val="17"/>
          <w:szCs w:val="17"/>
        </w:rPr>
        <w:t>m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m</w:t>
      </w:r>
      <w:r>
        <w:rPr>
          <w:rFonts w:cs="Arial" w:hAnsi="Arial" w:eastAsia="Arial" w:ascii="Arial"/>
          <w:color w:val="4D4D4D"/>
          <w:spacing w:val="0"/>
          <w:w w:val="114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n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252525"/>
          <w:spacing w:val="0"/>
          <w:w w:val="114"/>
          <w:sz w:val="17"/>
          <w:szCs w:val="17"/>
        </w:rPr>
        <w:t>o</w:t>
      </w:r>
      <w:r>
        <w:rPr>
          <w:rFonts w:cs="Arial" w:hAnsi="Arial" w:eastAsia="Arial" w:ascii="Arial"/>
          <w:color w:val="909090"/>
          <w:spacing w:val="0"/>
          <w:w w:val="38"/>
          <w:sz w:val="17"/>
          <w:szCs w:val="17"/>
        </w:rPr>
        <w:t>·</w:t>
      </w:r>
      <w:r>
        <w:rPr>
          <w:rFonts w:cs="Arial" w:hAnsi="Arial" w:eastAsia="Arial" w:ascii="Arial"/>
          <w:color w:val="252525"/>
          <w:spacing w:val="0"/>
          <w:w w:val="129"/>
          <w:sz w:val="17"/>
          <w:szCs w:val="17"/>
        </w:rPr>
        <w:t>q</w:t>
      </w:r>
      <w:r>
        <w:rPr>
          <w:rFonts w:cs="Arial" w:hAnsi="Arial" w:eastAsia="Arial" w:ascii="Arial"/>
          <w:color w:val="252525"/>
          <w:spacing w:val="0"/>
          <w:w w:val="106"/>
          <w:sz w:val="17"/>
          <w:szCs w:val="17"/>
        </w:rPr>
        <w:t>u</w:t>
      </w:r>
      <w:r>
        <w:rPr>
          <w:rFonts w:cs="Arial" w:hAnsi="Arial" w:eastAsia="Arial" w:ascii="Arial"/>
          <w:color w:val="393939"/>
          <w:spacing w:val="0"/>
          <w:w w:val="114"/>
          <w:sz w:val="17"/>
          <w:szCs w:val="17"/>
        </w:rPr>
        <w:t>e</w:t>
      </w:r>
      <w:r>
        <w:rPr>
          <w:rFonts w:cs="Arial" w:hAnsi="Arial" w:eastAsia="Arial" w:ascii="Arial"/>
          <w:color w:val="252525"/>
          <w:spacing w:val="0"/>
          <w:w w:val="99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21"/>
          <w:sz w:val="17"/>
          <w:szCs w:val="17"/>
        </w:rPr>
        <w:t>o</w:t>
      </w:r>
      <w:r>
        <w:rPr>
          <w:rFonts w:cs="Arial" w:hAnsi="Arial" w:eastAsia="Arial" w:ascii="Arial"/>
          <w:color w:val="393939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252525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color w:val="393939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22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393939"/>
          <w:spacing w:val="0"/>
          <w:w w:val="76"/>
          <w:sz w:val="17"/>
          <w:szCs w:val="17"/>
        </w:rPr>
        <w:t>u</w:t>
      </w:r>
      <w:r>
        <w:rPr>
          <w:rFonts w:cs="Arial" w:hAnsi="Arial" w:eastAsia="Arial" w:ascii="Arial"/>
          <w:color w:val="4D4D4D"/>
          <w:spacing w:val="0"/>
          <w:w w:val="101"/>
          <w:sz w:val="17"/>
          <w:szCs w:val="17"/>
        </w:rPr>
        <w:t>s</w:t>
      </w:r>
      <w:r>
        <w:rPr>
          <w:rFonts w:cs="Arial" w:hAnsi="Arial" w:eastAsia="Arial" w:ascii="Arial"/>
          <w:color w:val="393939"/>
          <w:spacing w:val="0"/>
          <w:w w:val="152"/>
          <w:sz w:val="17"/>
          <w:szCs w:val="17"/>
        </w:rPr>
        <w:t>t</w:t>
      </w:r>
      <w:r>
        <w:rPr>
          <w:rFonts w:cs="Arial" w:hAnsi="Arial" w:eastAsia="Arial" w:ascii="Arial"/>
          <w:color w:val="393939"/>
          <w:spacing w:val="0"/>
          <w:w w:val="99"/>
          <w:sz w:val="17"/>
          <w:szCs w:val="17"/>
        </w:rPr>
        <w:t>e</w:t>
      </w:r>
      <w:r>
        <w:rPr>
          <w:rFonts w:cs="Arial" w:hAnsi="Arial" w:eastAsia="Arial" w:ascii="Arial"/>
          <w:color w:val="393939"/>
          <w:spacing w:val="0"/>
          <w:w w:val="106"/>
          <w:sz w:val="17"/>
          <w:szCs w:val="17"/>
        </w:rPr>
        <w:t>d</w:t>
      </w:r>
      <w:r>
        <w:rPr>
          <w:rFonts w:cs="Arial" w:hAnsi="Arial" w:eastAsia="Arial" w:ascii="Arial"/>
          <w:color w:val="4D4D4D"/>
          <w:spacing w:val="0"/>
          <w:w w:val="114"/>
          <w:sz w:val="17"/>
          <w:szCs w:val="17"/>
        </w:rPr>
        <w:t>e</w:t>
      </w:r>
      <w:r>
        <w:rPr>
          <w:rFonts w:cs="Arial" w:hAnsi="Arial" w:eastAsia="Arial" w:ascii="Arial"/>
          <w:color w:val="5E5E5F"/>
          <w:spacing w:val="0"/>
          <w:w w:val="93"/>
          <w:sz w:val="17"/>
          <w:szCs w:val="17"/>
        </w:rPr>
        <w:t>s</w:t>
      </w:r>
      <w:r>
        <w:rPr>
          <w:rFonts w:cs="Arial" w:hAnsi="Arial" w:eastAsia="Arial" w:ascii="Arial"/>
          <w:color w:val="252525"/>
          <w:spacing w:val="0"/>
          <w:w w:val="76"/>
          <w:sz w:val="17"/>
          <w:szCs w:val="17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17"/>
          <w:szCs w:val="17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51"/>
      </w:pPr>
      <w:r>
        <w:pict>
          <v:shape type="#_x0000_t75" style="width:249.84pt;height:136.794pt">
            <v:imagedata o:title="" r:id="rId12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63"/>
          <w:szCs w:val="63"/>
        </w:rPr>
        <w:jc w:val="center"/>
        <w:spacing w:lineRule="exact" w:line="1060"/>
        <w:ind w:left="5973" w:right="1458"/>
      </w:pPr>
      <w:r>
        <w:pict>
          <v:group style="position:absolute;margin-left:424.08pt;margin-top:-19.3183pt;width:142.56pt;height:111.235pt;mso-position-horizontal-relative:page;mso-position-vertical-relative:paragraph;z-index:-171" coordorigin="8482,-386" coordsize="2851,2225">
            <v:shape type="#_x0000_t75" style="position:absolute;left:8482;top:-386;width:2851;height:1829">
              <v:imagedata o:title="" r:id="rId13"/>
            </v:shape>
            <v:shape type="#_x0000_t75" style="position:absolute;left:8539;top:514;width:2786;height:1325">
              <v:imagedata o:title="" r:id="rId14"/>
            </v:shape>
            <w10:wrap type="none"/>
          </v:group>
        </w:pict>
      </w:r>
      <w:r>
        <w:rPr>
          <w:rFonts w:cs="Arial" w:hAnsi="Arial" w:eastAsia="Arial" w:ascii="Arial"/>
          <w:color w:val="909090"/>
          <w:w w:val="69"/>
          <w:position w:val="-8"/>
          <w:sz w:val="39"/>
          <w:szCs w:val="39"/>
        </w:rPr>
        <w:t>o:i-</w:t>
      </w:r>
      <w:r>
        <w:rPr>
          <w:rFonts w:cs="Arial" w:hAnsi="Arial" w:eastAsia="Arial" w:ascii="Arial"/>
          <w:color w:val="7B7B7B"/>
          <w:w w:val="59"/>
          <w:position w:val="-8"/>
          <w:sz w:val="39"/>
          <w:szCs w:val="39"/>
        </w:rPr>
        <w:t>t</w:t>
      </w:r>
      <w:r>
        <w:rPr>
          <w:rFonts w:cs="Arial" w:hAnsi="Arial" w:eastAsia="Arial" w:ascii="Arial"/>
          <w:color w:val="7B7B7B"/>
          <w:spacing w:val="-72"/>
          <w:w w:val="100"/>
          <w:position w:val="-8"/>
          <w:sz w:val="39"/>
          <w:szCs w:val="39"/>
        </w:rPr>
        <w:t> </w:t>
      </w:r>
      <w:r>
        <w:rPr>
          <w:rFonts w:cs="Times New Roman" w:hAnsi="Times New Roman" w:eastAsia="Times New Roman" w:ascii="Times New Roman"/>
          <w:color w:val="909090"/>
          <w:spacing w:val="0"/>
          <w:w w:val="134"/>
          <w:position w:val="-8"/>
          <w:sz w:val="29"/>
          <w:szCs w:val="29"/>
        </w:rPr>
        <w:t>f</w:t>
      </w:r>
      <w:r>
        <w:rPr>
          <w:rFonts w:cs="Malgun Gothic" w:hAnsi="Malgun Gothic" w:eastAsia="Malgun Gothic" w:ascii="Malgun Gothic"/>
          <w:color w:val="909090"/>
          <w:spacing w:val="7"/>
          <w:w w:val="101"/>
          <w:position w:val="-8"/>
          <w:sz w:val="29"/>
          <w:szCs w:val="29"/>
        </w:rPr>
        <w:t>�</w:t>
      </w:r>
      <w:r>
        <w:rPr>
          <w:rFonts w:cs="Arial" w:hAnsi="Arial" w:eastAsia="Arial" w:ascii="Arial"/>
          <w:i/>
          <w:color w:val="909090"/>
          <w:spacing w:val="0"/>
          <w:w w:val="25"/>
          <w:position w:val="-8"/>
          <w:sz w:val="63"/>
          <w:szCs w:val="63"/>
        </w:rPr>
        <w:t>J</w:t>
      </w:r>
      <w:r>
        <w:rPr>
          <w:rFonts w:cs="Arial" w:hAnsi="Arial" w:eastAsia="Arial" w:ascii="Arial"/>
          <w:i/>
          <w:color w:val="909090"/>
          <w:spacing w:val="0"/>
          <w:w w:val="54"/>
          <w:position w:val="-8"/>
          <w:sz w:val="63"/>
          <w:szCs w:val="63"/>
        </w:rPr>
        <w:t>l°.</w:t>
      </w:r>
      <w:r>
        <w:rPr>
          <w:rFonts w:cs="Malgun Gothic" w:hAnsi="Malgun Gothic" w:eastAsia="Malgun Gothic" w:ascii="Malgun Gothic"/>
          <w:color w:val="909090"/>
          <w:spacing w:val="0"/>
          <w:w w:val="28"/>
          <w:position w:val="-8"/>
          <w:sz w:val="63"/>
          <w:szCs w:val="63"/>
        </w:rPr>
        <w:t>�</w:t>
      </w:r>
      <w:r>
        <w:rPr>
          <w:rFonts w:cs="Malgun Gothic" w:hAnsi="Malgun Gothic" w:eastAsia="Malgun Gothic" w:ascii="Malgun Gothic"/>
          <w:color w:val="909090"/>
          <w:spacing w:val="-120"/>
          <w:w w:val="100"/>
          <w:position w:val="-8"/>
          <w:sz w:val="63"/>
          <w:szCs w:val="63"/>
        </w:rPr>
        <w:t> </w:t>
      </w:r>
      <w:r>
        <w:rPr>
          <w:rFonts w:cs="Arial" w:hAnsi="Arial" w:eastAsia="Arial" w:ascii="Arial"/>
          <w:i/>
          <w:color w:val="909090"/>
          <w:spacing w:val="0"/>
          <w:w w:val="12"/>
          <w:position w:val="-8"/>
          <w:sz w:val="63"/>
          <w:szCs w:val="63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63"/>
          <w:szCs w:val="63"/>
        </w:rPr>
      </w:r>
    </w:p>
    <w:p>
      <w:pPr>
        <w:rPr>
          <w:rFonts w:cs="Times New Roman" w:hAnsi="Times New Roman" w:eastAsia="Times New Roman" w:ascii="Times New Roman"/>
          <w:sz w:val="45"/>
          <w:szCs w:val="45"/>
        </w:rPr>
        <w:jc w:val="center"/>
        <w:spacing w:lineRule="exact" w:line="400"/>
        <w:ind w:left="5828" w:right="1407"/>
      </w:pPr>
      <w:r>
        <w:rPr>
          <w:rFonts w:cs="Times New Roman" w:hAnsi="Times New Roman" w:eastAsia="Times New Roman" w:ascii="Times New Roman"/>
          <w:b/>
          <w:color w:val="5E5E5F"/>
          <w:w w:val="103"/>
          <w:position w:val="-3"/>
          <w:sz w:val="45"/>
          <w:szCs w:val="45"/>
        </w:rPr>
        <w:t>E</w:t>
      </w:r>
      <w:r>
        <w:rPr>
          <w:rFonts w:cs="Times New Roman" w:hAnsi="Times New Roman" w:eastAsia="Times New Roman" w:ascii="Times New Roman"/>
          <w:b/>
          <w:color w:val="5E5E5F"/>
          <w:w w:val="113"/>
          <w:position w:val="-3"/>
          <w:sz w:val="45"/>
          <w:szCs w:val="45"/>
        </w:rPr>
        <w:t>C</w:t>
      </w:r>
      <w:r>
        <w:rPr>
          <w:rFonts w:cs="Times New Roman" w:hAnsi="Times New Roman" w:eastAsia="Times New Roman" w:ascii="Times New Roman"/>
          <w:b/>
          <w:color w:val="5E5E5F"/>
          <w:w w:val="138"/>
          <w:position w:val="-3"/>
          <w:sz w:val="45"/>
          <w:szCs w:val="45"/>
        </w:rPr>
        <w:t>l</w:t>
      </w:r>
      <w:r>
        <w:rPr>
          <w:rFonts w:cs="Times New Roman" w:hAnsi="Times New Roman" w:eastAsia="Times New Roman" w:ascii="Times New Roman"/>
          <w:b/>
          <w:color w:val="5E5E5F"/>
          <w:w w:val="134"/>
          <w:position w:val="-3"/>
          <w:sz w:val="45"/>
          <w:szCs w:val="45"/>
        </w:rPr>
        <w:t>ifiD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45"/>
          <w:szCs w:val="45"/>
        </w:rPr>
      </w:r>
    </w:p>
    <w:p>
      <w:pPr>
        <w:rPr>
          <w:rFonts w:cs="Arial" w:hAnsi="Arial" w:eastAsia="Arial" w:ascii="Arial"/>
          <w:sz w:val="30"/>
          <w:szCs w:val="30"/>
        </w:rPr>
        <w:jc w:val="right"/>
        <w:spacing w:lineRule="exact" w:line="220"/>
        <w:ind w:right="986"/>
      </w:pPr>
      <w:r>
        <w:rPr>
          <w:rFonts w:cs="Arial" w:hAnsi="Arial" w:eastAsia="Arial" w:ascii="Arial"/>
          <w:b/>
          <w:color w:val="5E5E5F"/>
          <w:spacing w:val="0"/>
          <w:w w:val="59"/>
          <w:position w:val="-2"/>
          <w:sz w:val="30"/>
          <w:szCs w:val="30"/>
        </w:rPr>
        <w:t>U</w:t>
      </w:r>
      <w:r>
        <w:rPr>
          <w:rFonts w:cs="Arial" w:hAnsi="Arial" w:eastAsia="Arial" w:ascii="Arial"/>
          <w:b/>
          <w:color w:val="5E5E5F"/>
          <w:spacing w:val="0"/>
          <w:w w:val="59"/>
          <w:position w:val="-2"/>
          <w:sz w:val="30"/>
          <w:szCs w:val="30"/>
        </w:rPr>
        <w:t>N</w:t>
      </w:r>
      <w:r>
        <w:rPr>
          <w:rFonts w:cs="Arial" w:hAnsi="Arial" w:eastAsia="Arial" w:ascii="Arial"/>
          <w:b/>
          <w:color w:val="5E5E5F"/>
          <w:spacing w:val="0"/>
          <w:w w:val="59"/>
          <w:position w:val="-2"/>
          <w:sz w:val="30"/>
          <w:szCs w:val="30"/>
        </w:rPr>
        <w:t>I</w:t>
      </w:r>
      <w:r>
        <w:rPr>
          <w:rFonts w:cs="Arial" w:hAnsi="Arial" w:eastAsia="Arial" w:ascii="Arial"/>
          <w:b/>
          <w:color w:val="5E5E5F"/>
          <w:spacing w:val="0"/>
          <w:w w:val="59"/>
          <w:position w:val="-2"/>
          <w:sz w:val="30"/>
          <w:szCs w:val="30"/>
        </w:rPr>
        <w:t>D</w:t>
      </w:r>
      <w:r>
        <w:rPr>
          <w:rFonts w:cs="Arial" w:hAnsi="Arial" w:eastAsia="Arial" w:ascii="Arial"/>
          <w:b/>
          <w:color w:val="5E5E5F"/>
          <w:spacing w:val="0"/>
          <w:w w:val="59"/>
          <w:position w:val="-2"/>
          <w:sz w:val="30"/>
          <w:szCs w:val="30"/>
        </w:rPr>
        <w:t>AD</w:t>
      </w:r>
      <w:r>
        <w:rPr>
          <w:rFonts w:cs="Arial" w:hAnsi="Arial" w:eastAsia="Arial" w:ascii="Arial"/>
          <w:b/>
          <w:color w:val="5E5E5F"/>
          <w:spacing w:val="37"/>
          <w:w w:val="59"/>
          <w:position w:val="-2"/>
          <w:sz w:val="30"/>
          <w:szCs w:val="30"/>
        </w:rPr>
        <w:t> </w:t>
      </w:r>
      <w:r>
        <w:rPr>
          <w:rFonts w:cs="Arial" w:hAnsi="Arial" w:eastAsia="Arial" w:ascii="Arial"/>
          <w:b/>
          <w:color w:val="5E5E5F"/>
          <w:spacing w:val="0"/>
          <w:w w:val="59"/>
          <w:position w:val="-2"/>
          <w:sz w:val="30"/>
          <w:szCs w:val="30"/>
        </w:rPr>
        <w:t>D</w:t>
      </w:r>
      <w:r>
        <w:rPr>
          <w:rFonts w:cs="Arial" w:hAnsi="Arial" w:eastAsia="Arial" w:ascii="Arial"/>
          <w:b/>
          <w:color w:val="5E5E5F"/>
          <w:spacing w:val="0"/>
          <w:w w:val="59"/>
          <w:position w:val="-2"/>
          <w:sz w:val="30"/>
          <w:szCs w:val="30"/>
        </w:rPr>
        <w:t>E</w:t>
      </w:r>
      <w:r>
        <w:rPr>
          <w:rFonts w:cs="Arial" w:hAnsi="Arial" w:eastAsia="Arial" w:ascii="Arial"/>
          <w:b/>
          <w:color w:val="5E5E5F"/>
          <w:spacing w:val="5"/>
          <w:w w:val="59"/>
          <w:position w:val="-2"/>
          <w:sz w:val="30"/>
          <w:szCs w:val="30"/>
        </w:rPr>
        <w:t> </w:t>
      </w:r>
      <w:r>
        <w:rPr>
          <w:rFonts w:cs="Arial" w:hAnsi="Arial" w:eastAsia="Arial" w:ascii="Arial"/>
          <w:b/>
          <w:color w:val="5E5E5F"/>
          <w:spacing w:val="0"/>
          <w:w w:val="62"/>
          <w:position w:val="-2"/>
          <w:sz w:val="30"/>
          <w:szCs w:val="30"/>
        </w:rPr>
        <w:t>TRAN</w:t>
      </w:r>
      <w:r>
        <w:rPr>
          <w:rFonts w:cs="Arial" w:hAnsi="Arial" w:eastAsia="Arial" w:ascii="Arial"/>
          <w:b/>
          <w:color w:val="5E5E5F"/>
          <w:spacing w:val="0"/>
          <w:w w:val="61"/>
          <w:position w:val="-2"/>
          <w:sz w:val="30"/>
          <w:szCs w:val="30"/>
        </w:rPr>
        <w:t>SP</w:t>
      </w:r>
      <w:r>
        <w:rPr>
          <w:rFonts w:cs="Arial" w:hAnsi="Arial" w:eastAsia="Arial" w:ascii="Arial"/>
          <w:b/>
          <w:color w:val="5E5E5F"/>
          <w:spacing w:val="0"/>
          <w:w w:val="63"/>
          <w:position w:val="-2"/>
          <w:sz w:val="30"/>
          <w:szCs w:val="30"/>
        </w:rPr>
        <w:t>A</w:t>
      </w:r>
      <w:r>
        <w:rPr>
          <w:rFonts w:cs="Arial" w:hAnsi="Arial" w:eastAsia="Arial" w:ascii="Arial"/>
          <w:b/>
          <w:color w:val="5E5E5F"/>
          <w:spacing w:val="0"/>
          <w:w w:val="58"/>
          <w:position w:val="-2"/>
          <w:sz w:val="30"/>
          <w:szCs w:val="30"/>
        </w:rPr>
        <w:t>RE</w:t>
      </w:r>
      <w:r>
        <w:rPr>
          <w:rFonts w:cs="Arial" w:hAnsi="Arial" w:eastAsia="Arial" w:ascii="Arial"/>
          <w:b/>
          <w:color w:val="5E5E5F"/>
          <w:spacing w:val="0"/>
          <w:w w:val="63"/>
          <w:position w:val="-2"/>
          <w:sz w:val="30"/>
          <w:szCs w:val="30"/>
        </w:rPr>
        <w:t>N</w:t>
      </w:r>
      <w:r>
        <w:rPr>
          <w:rFonts w:cs="Arial" w:hAnsi="Arial" w:eastAsia="Arial" w:ascii="Arial"/>
          <w:b/>
          <w:color w:val="5E5E5F"/>
          <w:spacing w:val="0"/>
          <w:w w:val="59"/>
          <w:position w:val="-2"/>
          <w:sz w:val="30"/>
          <w:szCs w:val="30"/>
        </w:rPr>
        <w:t>C</w:t>
      </w:r>
      <w:r>
        <w:rPr>
          <w:rFonts w:cs="Arial" w:hAnsi="Arial" w:eastAsia="Arial" w:ascii="Arial"/>
          <w:b/>
          <w:color w:val="5E5E5F"/>
          <w:spacing w:val="0"/>
          <w:w w:val="69"/>
          <w:position w:val="-2"/>
          <w:sz w:val="30"/>
          <w:szCs w:val="30"/>
        </w:rPr>
        <w:t>IA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lineRule="exact" w:line="160"/>
        <w:ind w:right="922"/>
        <w:sectPr>
          <w:type w:val="continuous"/>
          <w:pgSz w:w="12240" w:h="16840"/>
          <w:pgMar w:top="0" w:bottom="280" w:left="360" w:right="0"/>
          <w:cols w:num="2" w:equalWidth="off">
            <w:col w:w="1880" w:space="835"/>
            <w:col w:w="9165"/>
          </w:cols>
        </w:sectPr>
      </w:pPr>
      <w:r>
        <w:rPr>
          <w:rFonts w:cs="Times New Roman" w:hAnsi="Times New Roman" w:eastAsia="Times New Roman" w:ascii="Times New Roman"/>
          <w:color w:val="393939"/>
          <w:spacing w:val="0"/>
          <w:w w:val="86"/>
          <w:position w:val="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pict>
          <v:group style="position:absolute;margin-left:0pt;margin-top:1.48176e-007pt;width:357.12pt;height:842pt;mso-position-horizontal-relative:page;mso-position-vertical-relative:page;z-index:-163" coordorigin="0,0" coordsize="7142,16840">
            <v:shape type="#_x0000_t75" style="position:absolute;left:0;top:0;width:4514;height:3189">
              <v:imagedata o:title="" r:id="rId15"/>
            </v:shape>
            <v:shape type="#_x0000_t75" style="position:absolute;left:0;top:15738;width:886;height:180">
              <v:imagedata o:title="" r:id="rId16"/>
            </v:shape>
            <v:shape type="#_x0000_t75" style="position:absolute;left:0;top:14990;width:7142;height:929">
              <v:imagedata o:title="" r:id="rId17"/>
            </v:shape>
            <v:shape type="#_x0000_t75" style="position:absolute;left:0;top:3182;width:158;height:13658">
              <v:imagedata o:title="" r:id="rId18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453"/>
      </w:pPr>
      <w:r>
        <w:pict>
          <v:shape type="#_x0000_t75" style="position:absolute;margin-left:608.4pt;margin-top:1.48176e-007pt;width:3.24pt;height:715.286pt;mso-position-horizontal-relative:page;mso-position-vertical-relative:page;z-index:-162">
            <v:imagedata o:title="" r:id="rId19"/>
          </v:shape>
        </w:pict>
      </w:r>
      <w:r>
        <w:pict>
          <v:shape type="#_x0000_t75" style="width:169.92pt;height:30.9585pt">
            <v:imagedata o:title="" r:id="rId20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sectPr>
      <w:type w:val="continuous"/>
      <w:pgSz w:w="12240" w:h="16840"/>
      <w:pgMar w:top="0" w:bottom="280" w:left="360" w:right="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Relationship Id="rId5" Type="http://schemas.openxmlformats.org/officeDocument/2006/relationships/image" Target="media/image2.jpg"/><Relationship Id="rId6" Type="http://schemas.openxmlformats.org/officeDocument/2006/relationships/image" Target="media/image3.jpg"/><Relationship Id="rId7" Type="http://schemas.openxmlformats.org/officeDocument/2006/relationships/image" Target="media/image4.jpg"/><Relationship Id="rId8" Type="http://schemas.openxmlformats.org/officeDocument/2006/relationships/image" Target="media/image5.jpg"/><Relationship Id="rId9" Type="http://schemas.openxmlformats.org/officeDocument/2006/relationships/image" Target="media/image6.jpg"/><Relationship Id="rId10" Type="http://schemas.openxmlformats.org/officeDocument/2006/relationships/image" Target="media/image7.jpg"/><Relationship Id="rId11" Type="http://schemas.openxmlformats.org/officeDocument/2006/relationships/image" Target="media/image8.jpg"/><Relationship Id="rId12" Type="http://schemas.openxmlformats.org/officeDocument/2006/relationships/image" Target="media/image9.jpg"/><Relationship Id="rId13" Type="http://schemas.openxmlformats.org/officeDocument/2006/relationships/image" Target="media/image10.jpg"/><Relationship Id="rId14" Type="http://schemas.openxmlformats.org/officeDocument/2006/relationships/image" Target="media/image11.jpg"/><Relationship Id="rId15" Type="http://schemas.openxmlformats.org/officeDocument/2006/relationships/image" Target="media/image12.jpg"/><Relationship Id="rId16" Type="http://schemas.openxmlformats.org/officeDocument/2006/relationships/image" Target="media/image13.jpg"/><Relationship Id="rId17" Type="http://schemas.openxmlformats.org/officeDocument/2006/relationships/image" Target="media/image14.png"/><Relationship Id="rId18" Type="http://schemas.openxmlformats.org/officeDocument/2006/relationships/image" Target="media/image15.jpg"/><Relationship Id="rId19" Type="http://schemas.openxmlformats.org/officeDocument/2006/relationships/image" Target="media/image16.jpg"/><Relationship Id="rId20" Type="http://schemas.openxmlformats.org/officeDocument/2006/relationships/image" Target="media/image17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